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2DCC3308" w14:textId="77777777" w:rsidR="00A14072" w:rsidRDefault="00A14072" w:rsidP="00B813A7">
      <w:pPr>
        <w:widowControl w:val="0"/>
        <w:jc w:val="center"/>
        <w:rPr>
          <w:b/>
          <w:caps/>
          <w:sz w:val="22"/>
          <w:szCs w:val="22"/>
        </w:rPr>
      </w:pPr>
      <w:r w:rsidRPr="00A14072">
        <w:rPr>
          <w:b/>
          <w:caps/>
          <w:sz w:val="22"/>
          <w:szCs w:val="22"/>
        </w:rPr>
        <w:t>Medicininiai baldai (Nr. 12428)</w:t>
      </w:r>
    </w:p>
    <w:p w14:paraId="6CF5C595" w14:textId="4EE1216D"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3"/>
        <w:gridCol w:w="3827"/>
      </w:tblGrid>
      <w:tr w:rsidR="00524FF5" w:rsidRPr="00F23D4C" w14:paraId="6011D6E9" w14:textId="77777777" w:rsidTr="002C4EF9">
        <w:tc>
          <w:tcPr>
            <w:tcW w:w="6663"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827"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2C4EF9">
        <w:tc>
          <w:tcPr>
            <w:tcW w:w="6663"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827"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2C4EF9">
        <w:tc>
          <w:tcPr>
            <w:tcW w:w="6663"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827"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2C4EF9">
        <w:tc>
          <w:tcPr>
            <w:tcW w:w="6663"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827" w:type="dxa"/>
          </w:tcPr>
          <w:p w14:paraId="10A8C318" w14:textId="77777777" w:rsidR="00524FF5" w:rsidRPr="008B2417" w:rsidRDefault="00524FF5" w:rsidP="0002615B">
            <w:pPr>
              <w:jc w:val="both"/>
              <w:rPr>
                <w:color w:val="000000" w:themeColor="text1"/>
                <w:sz w:val="22"/>
                <w:szCs w:val="22"/>
              </w:rPr>
            </w:pPr>
          </w:p>
        </w:tc>
      </w:tr>
      <w:tr w:rsidR="0093337B" w:rsidRPr="00F23D4C" w14:paraId="6B901445" w14:textId="77777777" w:rsidTr="002C4EF9">
        <w:tc>
          <w:tcPr>
            <w:tcW w:w="6663"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827"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2C4EF9">
        <w:tc>
          <w:tcPr>
            <w:tcW w:w="6663"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827"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2C4EF9">
        <w:tc>
          <w:tcPr>
            <w:tcW w:w="6663"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827"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2C4EF9">
        <w:tc>
          <w:tcPr>
            <w:tcW w:w="6663"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827"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B9EC56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6DB75E62" w:rsidR="0083145F" w:rsidRPr="008B2417" w:rsidRDefault="0083145F" w:rsidP="00B563E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FCF1FCC" w14:textId="11372334"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4082"/>
      </w:tblGrid>
      <w:tr w:rsidR="00FC0EF4" w:rsidRPr="008B2417" w14:paraId="3BF85C46" w14:textId="77777777" w:rsidTr="004C50DD">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4082"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4C50DD">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4082"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37099302" w14:textId="77777777" w:rsidR="00F36399" w:rsidRDefault="002F01D9" w:rsidP="00422829">
      <w:pPr>
        <w:widowControl w:val="0"/>
        <w:tabs>
          <w:tab w:val="left" w:pos="1800"/>
        </w:tabs>
        <w:suppressAutoHyphens/>
        <w:ind w:firstLine="720"/>
        <w:jc w:val="both"/>
        <w:rPr>
          <w:b/>
          <w:color w:val="000000" w:themeColor="text1"/>
        </w:rPr>
      </w:pPr>
      <w:r w:rsidRPr="00715743">
        <w:rPr>
          <w:b/>
          <w:color w:val="000000" w:themeColor="text1"/>
        </w:rPr>
        <w:t>Mes siūlome šias prekes</w:t>
      </w:r>
      <w:r w:rsidR="00F36399">
        <w:rPr>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821"/>
        <w:gridCol w:w="1735"/>
        <w:gridCol w:w="1741"/>
        <w:gridCol w:w="1341"/>
        <w:gridCol w:w="204"/>
        <w:gridCol w:w="767"/>
        <w:gridCol w:w="1732"/>
        <w:gridCol w:w="1553"/>
      </w:tblGrid>
      <w:tr w:rsidR="00940922" w:rsidRPr="00CF3544" w14:paraId="3FEFED87" w14:textId="77777777" w:rsidTr="00F447D1">
        <w:tc>
          <w:tcPr>
            <w:tcW w:w="254" w:type="pct"/>
            <w:tcBorders>
              <w:top w:val="single" w:sz="4" w:space="0" w:color="auto"/>
              <w:left w:val="single" w:sz="4" w:space="0" w:color="auto"/>
              <w:bottom w:val="single" w:sz="4" w:space="0" w:color="auto"/>
              <w:right w:val="single" w:sz="4" w:space="0" w:color="auto"/>
            </w:tcBorders>
            <w:vAlign w:val="center"/>
          </w:tcPr>
          <w:p w14:paraId="374E24F1" w14:textId="4B30E94F" w:rsidR="00940922" w:rsidRPr="00CF3544" w:rsidRDefault="00940922" w:rsidP="00376B86">
            <w:pPr>
              <w:tabs>
                <w:tab w:val="left" w:pos="709"/>
              </w:tabs>
              <w:jc w:val="center"/>
            </w:pPr>
            <w:r>
              <w:t>P</w:t>
            </w:r>
            <w:r w:rsidRPr="00CF3544">
              <w:t>.</w:t>
            </w:r>
            <w:r>
              <w:t xml:space="preserve"> d.</w:t>
            </w:r>
          </w:p>
          <w:p w14:paraId="4BEBFCDA" w14:textId="77777777" w:rsidR="00940922" w:rsidRPr="00CF3544" w:rsidRDefault="00940922" w:rsidP="00376B86">
            <w:pPr>
              <w:tabs>
                <w:tab w:val="left" w:pos="709"/>
              </w:tabs>
              <w:jc w:val="center"/>
            </w:pPr>
            <w:r w:rsidRPr="00CF3544">
              <w:t>Nr.</w:t>
            </w:r>
          </w:p>
        </w:tc>
        <w:tc>
          <w:tcPr>
            <w:tcW w:w="1226" w:type="pct"/>
            <w:gridSpan w:val="2"/>
            <w:tcBorders>
              <w:top w:val="single" w:sz="4" w:space="0" w:color="auto"/>
              <w:left w:val="single" w:sz="4" w:space="0" w:color="auto"/>
              <w:bottom w:val="single" w:sz="4" w:space="0" w:color="auto"/>
              <w:right w:val="single" w:sz="4" w:space="0" w:color="auto"/>
            </w:tcBorders>
            <w:vAlign w:val="center"/>
          </w:tcPr>
          <w:p w14:paraId="37502617" w14:textId="77777777" w:rsidR="00940922" w:rsidRPr="00CF3544" w:rsidRDefault="00940922" w:rsidP="00376B86">
            <w:pPr>
              <w:tabs>
                <w:tab w:val="left" w:pos="709"/>
              </w:tabs>
              <w:jc w:val="center"/>
            </w:pPr>
            <w:r w:rsidRPr="00CF3544">
              <w:rPr>
                <w:bCs/>
                <w:spacing w:val="-4"/>
                <w:lang w:eastAsia="lt-LT"/>
              </w:rPr>
              <w:t>Pirkimo objekto</w:t>
            </w:r>
            <w:r w:rsidRPr="00CF3544">
              <w:rPr>
                <w:bCs/>
                <w:lang w:eastAsia="lt-LT"/>
              </w:rPr>
              <w:t xml:space="preserve"> pavadinimas</w:t>
            </w:r>
          </w:p>
        </w:tc>
        <w:tc>
          <w:tcPr>
            <w:tcW w:w="835" w:type="pct"/>
            <w:tcBorders>
              <w:top w:val="single" w:sz="4" w:space="0" w:color="auto"/>
              <w:left w:val="single" w:sz="4" w:space="0" w:color="auto"/>
              <w:bottom w:val="single" w:sz="4" w:space="0" w:color="auto"/>
              <w:right w:val="single" w:sz="4" w:space="0" w:color="auto"/>
            </w:tcBorders>
          </w:tcPr>
          <w:p w14:paraId="19239858" w14:textId="62A9B5EF" w:rsidR="00940922" w:rsidRPr="00F447D1" w:rsidRDefault="00F447D1" w:rsidP="00376B86">
            <w:pPr>
              <w:tabs>
                <w:tab w:val="left" w:pos="709"/>
              </w:tabs>
              <w:ind w:left="-131" w:firstLine="133"/>
              <w:jc w:val="center"/>
              <w:rPr>
                <w:i/>
                <w:iCs/>
              </w:rPr>
            </w:pPr>
            <w:r w:rsidRPr="00F447D1">
              <w:rPr>
                <w:i/>
                <w:iCs/>
              </w:rPr>
              <w:t>Prekės gamintojas, pavadinimas, modelis</w:t>
            </w:r>
            <w:r w:rsidRPr="00F447D1">
              <w:rPr>
                <w:i/>
                <w:iCs/>
              </w:rPr>
              <w:t xml:space="preserve"> (nurodo tiekėjas)</w:t>
            </w:r>
          </w:p>
        </w:tc>
        <w:tc>
          <w:tcPr>
            <w:tcW w:w="741" w:type="pct"/>
            <w:gridSpan w:val="2"/>
            <w:tcBorders>
              <w:top w:val="single" w:sz="4" w:space="0" w:color="auto"/>
              <w:left w:val="single" w:sz="4" w:space="0" w:color="auto"/>
              <w:bottom w:val="single" w:sz="4" w:space="0" w:color="auto"/>
              <w:right w:val="single" w:sz="4" w:space="0" w:color="auto"/>
            </w:tcBorders>
            <w:vAlign w:val="center"/>
          </w:tcPr>
          <w:p w14:paraId="18D2139B" w14:textId="0B74C12D" w:rsidR="00940922" w:rsidRPr="00CF3544" w:rsidRDefault="00940922" w:rsidP="00376B86">
            <w:pPr>
              <w:tabs>
                <w:tab w:val="left" w:pos="709"/>
              </w:tabs>
              <w:ind w:left="-131" w:firstLine="133"/>
              <w:jc w:val="center"/>
            </w:pPr>
            <w:r>
              <w:t>Maksimalus k</w:t>
            </w:r>
            <w:r w:rsidRPr="00CF3544">
              <w:t>iekis</w:t>
            </w:r>
          </w:p>
        </w:tc>
        <w:tc>
          <w:tcPr>
            <w:tcW w:w="368" w:type="pct"/>
            <w:tcBorders>
              <w:top w:val="single" w:sz="4" w:space="0" w:color="auto"/>
              <w:left w:val="single" w:sz="4" w:space="0" w:color="auto"/>
              <w:bottom w:val="single" w:sz="4" w:space="0" w:color="auto"/>
              <w:right w:val="single" w:sz="4" w:space="0" w:color="auto"/>
            </w:tcBorders>
            <w:vAlign w:val="center"/>
          </w:tcPr>
          <w:p w14:paraId="4E46CD37" w14:textId="77777777" w:rsidR="00940922" w:rsidRPr="00CF3544" w:rsidRDefault="00940922" w:rsidP="00376B86">
            <w:pPr>
              <w:tabs>
                <w:tab w:val="left" w:pos="709"/>
              </w:tabs>
              <w:ind w:left="-108" w:right="-219"/>
              <w:jc w:val="center"/>
            </w:pPr>
            <w:r w:rsidRPr="00CF3544">
              <w:t>Mato</w:t>
            </w:r>
            <w:r>
              <w:t xml:space="preserve"> </w:t>
            </w:r>
            <w:r w:rsidRPr="00CF3544">
              <w:t xml:space="preserve">vnt. </w:t>
            </w:r>
          </w:p>
        </w:tc>
        <w:tc>
          <w:tcPr>
            <w:tcW w:w="831" w:type="pct"/>
            <w:tcBorders>
              <w:top w:val="single" w:sz="4" w:space="0" w:color="auto"/>
              <w:left w:val="single" w:sz="4" w:space="0" w:color="auto"/>
              <w:bottom w:val="single" w:sz="4" w:space="0" w:color="auto"/>
              <w:right w:val="single" w:sz="4" w:space="0" w:color="auto"/>
            </w:tcBorders>
            <w:vAlign w:val="center"/>
          </w:tcPr>
          <w:p w14:paraId="0D3BA1C2" w14:textId="77777777" w:rsidR="00940922" w:rsidRPr="00CF3544" w:rsidRDefault="00940922" w:rsidP="00376B86">
            <w:pPr>
              <w:tabs>
                <w:tab w:val="left" w:pos="200"/>
                <w:tab w:val="left" w:pos="709"/>
              </w:tabs>
              <w:ind w:left="-139" w:right="-77"/>
              <w:jc w:val="center"/>
            </w:pPr>
            <w:r>
              <w:t>Įk</w:t>
            </w:r>
            <w:r w:rsidRPr="00CF3544">
              <w:t>ain</w:t>
            </w:r>
            <w:r>
              <w:t>is</w:t>
            </w:r>
            <w:r w:rsidRPr="00CF3544">
              <w:t xml:space="preserve"> EUR be PVM</w:t>
            </w:r>
          </w:p>
        </w:tc>
        <w:tc>
          <w:tcPr>
            <w:tcW w:w="746" w:type="pct"/>
            <w:tcBorders>
              <w:top w:val="single" w:sz="4" w:space="0" w:color="auto"/>
              <w:left w:val="single" w:sz="4" w:space="0" w:color="auto"/>
              <w:bottom w:val="single" w:sz="4" w:space="0" w:color="auto"/>
              <w:right w:val="single" w:sz="4" w:space="0" w:color="auto"/>
            </w:tcBorders>
            <w:vAlign w:val="center"/>
          </w:tcPr>
          <w:p w14:paraId="76A3F5B4" w14:textId="77777777" w:rsidR="00940922" w:rsidRDefault="00940922" w:rsidP="00AF2218">
            <w:pPr>
              <w:tabs>
                <w:tab w:val="left" w:pos="200"/>
                <w:tab w:val="left" w:pos="709"/>
              </w:tabs>
              <w:ind w:left="-139" w:right="-82"/>
              <w:jc w:val="center"/>
            </w:pPr>
            <w:r w:rsidRPr="00CF3544">
              <w:t xml:space="preserve"> Suma EUR </w:t>
            </w:r>
            <w:r>
              <w:t>be</w:t>
            </w:r>
            <w:r w:rsidRPr="00CF3544">
              <w:t xml:space="preserve"> PVM</w:t>
            </w:r>
          </w:p>
          <w:p w14:paraId="345BC70C" w14:textId="7F75CA2E" w:rsidR="00D71E2E" w:rsidRPr="00CF3544" w:rsidRDefault="00D71E2E" w:rsidP="00AF2218">
            <w:pPr>
              <w:tabs>
                <w:tab w:val="left" w:pos="200"/>
                <w:tab w:val="left" w:pos="709"/>
              </w:tabs>
              <w:ind w:left="-139" w:right="-82"/>
              <w:jc w:val="center"/>
            </w:pPr>
            <w:r>
              <w:t>(4x6)</w:t>
            </w:r>
          </w:p>
        </w:tc>
      </w:tr>
      <w:tr w:rsidR="00940922" w:rsidRPr="00CF3544" w14:paraId="75678167" w14:textId="77777777" w:rsidTr="00F447D1">
        <w:tc>
          <w:tcPr>
            <w:tcW w:w="254" w:type="pct"/>
            <w:tcBorders>
              <w:top w:val="single" w:sz="4" w:space="0" w:color="auto"/>
              <w:left w:val="single" w:sz="4" w:space="0" w:color="auto"/>
              <w:bottom w:val="single" w:sz="4" w:space="0" w:color="auto"/>
              <w:right w:val="single" w:sz="4" w:space="0" w:color="auto"/>
            </w:tcBorders>
            <w:vAlign w:val="center"/>
          </w:tcPr>
          <w:p w14:paraId="72782989" w14:textId="77777777" w:rsidR="00940922" w:rsidRPr="00CF3544" w:rsidRDefault="00940922" w:rsidP="00940922">
            <w:pPr>
              <w:tabs>
                <w:tab w:val="left" w:pos="709"/>
              </w:tabs>
              <w:jc w:val="center"/>
            </w:pPr>
            <w:r w:rsidRPr="00CF3544">
              <w:t>1</w:t>
            </w:r>
          </w:p>
        </w:tc>
        <w:tc>
          <w:tcPr>
            <w:tcW w:w="1226" w:type="pct"/>
            <w:gridSpan w:val="2"/>
            <w:tcBorders>
              <w:top w:val="single" w:sz="4" w:space="0" w:color="auto"/>
              <w:left w:val="single" w:sz="4" w:space="0" w:color="auto"/>
              <w:bottom w:val="single" w:sz="4" w:space="0" w:color="auto"/>
              <w:right w:val="single" w:sz="4" w:space="0" w:color="auto"/>
            </w:tcBorders>
            <w:vAlign w:val="center"/>
          </w:tcPr>
          <w:p w14:paraId="06DE5047" w14:textId="77777777" w:rsidR="00940922" w:rsidRPr="00CF3544" w:rsidRDefault="00940922" w:rsidP="00940922">
            <w:pPr>
              <w:tabs>
                <w:tab w:val="left" w:pos="709"/>
              </w:tabs>
              <w:jc w:val="center"/>
              <w:rPr>
                <w:spacing w:val="-4"/>
              </w:rPr>
            </w:pPr>
            <w:r w:rsidRPr="00CF3544">
              <w:rPr>
                <w:spacing w:val="-4"/>
              </w:rPr>
              <w:t>2</w:t>
            </w:r>
          </w:p>
        </w:tc>
        <w:tc>
          <w:tcPr>
            <w:tcW w:w="835" w:type="pct"/>
            <w:tcBorders>
              <w:top w:val="single" w:sz="4" w:space="0" w:color="auto"/>
              <w:left w:val="single" w:sz="4" w:space="0" w:color="auto"/>
              <w:bottom w:val="single" w:sz="4" w:space="0" w:color="auto"/>
              <w:right w:val="single" w:sz="4" w:space="0" w:color="auto"/>
            </w:tcBorders>
            <w:vAlign w:val="center"/>
          </w:tcPr>
          <w:p w14:paraId="4A7DA5D2" w14:textId="713A1E02" w:rsidR="00940922" w:rsidRPr="00CF3544" w:rsidRDefault="00940922" w:rsidP="00940922">
            <w:pPr>
              <w:tabs>
                <w:tab w:val="left" w:pos="709"/>
              </w:tabs>
              <w:jc w:val="center"/>
            </w:pPr>
            <w:r w:rsidRPr="00CF3544">
              <w:t>3</w:t>
            </w:r>
          </w:p>
        </w:tc>
        <w:tc>
          <w:tcPr>
            <w:tcW w:w="741" w:type="pct"/>
            <w:gridSpan w:val="2"/>
            <w:tcBorders>
              <w:top w:val="single" w:sz="4" w:space="0" w:color="auto"/>
              <w:left w:val="single" w:sz="4" w:space="0" w:color="auto"/>
              <w:bottom w:val="single" w:sz="4" w:space="0" w:color="auto"/>
              <w:right w:val="single" w:sz="4" w:space="0" w:color="auto"/>
            </w:tcBorders>
            <w:vAlign w:val="center"/>
          </w:tcPr>
          <w:p w14:paraId="19BA6FAA" w14:textId="5D9E3207" w:rsidR="00940922" w:rsidRPr="00CF3544" w:rsidRDefault="00940922" w:rsidP="00940922">
            <w:pPr>
              <w:tabs>
                <w:tab w:val="left" w:pos="709"/>
              </w:tabs>
              <w:jc w:val="center"/>
            </w:pPr>
            <w:r w:rsidRPr="00CF3544">
              <w:t>4</w:t>
            </w:r>
          </w:p>
        </w:tc>
        <w:tc>
          <w:tcPr>
            <w:tcW w:w="368" w:type="pct"/>
            <w:tcBorders>
              <w:top w:val="single" w:sz="4" w:space="0" w:color="auto"/>
              <w:left w:val="single" w:sz="4" w:space="0" w:color="auto"/>
              <w:bottom w:val="single" w:sz="4" w:space="0" w:color="auto"/>
              <w:right w:val="single" w:sz="4" w:space="0" w:color="auto"/>
            </w:tcBorders>
            <w:vAlign w:val="center"/>
          </w:tcPr>
          <w:p w14:paraId="205A8542" w14:textId="18F227C3" w:rsidR="00940922" w:rsidRPr="00CF3544" w:rsidRDefault="00940922" w:rsidP="00940922">
            <w:pPr>
              <w:tabs>
                <w:tab w:val="left" w:pos="709"/>
              </w:tabs>
              <w:ind w:right="-249"/>
              <w:jc w:val="center"/>
            </w:pPr>
            <w:r w:rsidRPr="00CF3544">
              <w:t>5</w:t>
            </w:r>
          </w:p>
        </w:tc>
        <w:tc>
          <w:tcPr>
            <w:tcW w:w="831" w:type="pct"/>
            <w:tcBorders>
              <w:top w:val="single" w:sz="4" w:space="0" w:color="auto"/>
              <w:left w:val="single" w:sz="4" w:space="0" w:color="auto"/>
              <w:bottom w:val="single" w:sz="4" w:space="0" w:color="auto"/>
              <w:right w:val="single" w:sz="4" w:space="0" w:color="auto"/>
            </w:tcBorders>
            <w:vAlign w:val="center"/>
          </w:tcPr>
          <w:p w14:paraId="4BB6E6CE" w14:textId="1CEC28ED" w:rsidR="00940922" w:rsidRPr="00CF3544" w:rsidRDefault="00940922" w:rsidP="00940922">
            <w:pPr>
              <w:tabs>
                <w:tab w:val="left" w:pos="200"/>
                <w:tab w:val="left" w:pos="709"/>
              </w:tabs>
              <w:jc w:val="center"/>
            </w:pPr>
            <w:r w:rsidRPr="00CF3544">
              <w:t>6</w:t>
            </w:r>
          </w:p>
        </w:tc>
        <w:tc>
          <w:tcPr>
            <w:tcW w:w="746" w:type="pct"/>
            <w:tcBorders>
              <w:top w:val="single" w:sz="4" w:space="0" w:color="auto"/>
              <w:left w:val="single" w:sz="4" w:space="0" w:color="auto"/>
              <w:bottom w:val="single" w:sz="4" w:space="0" w:color="auto"/>
              <w:right w:val="single" w:sz="4" w:space="0" w:color="auto"/>
            </w:tcBorders>
            <w:vAlign w:val="center"/>
          </w:tcPr>
          <w:p w14:paraId="0A8D9A5C" w14:textId="3CD9D8A3" w:rsidR="00940922" w:rsidRPr="00CF3544" w:rsidRDefault="00940922" w:rsidP="00940922">
            <w:pPr>
              <w:tabs>
                <w:tab w:val="left" w:pos="200"/>
                <w:tab w:val="left" w:pos="709"/>
              </w:tabs>
              <w:jc w:val="center"/>
            </w:pPr>
            <w:r>
              <w:t>7</w:t>
            </w:r>
          </w:p>
        </w:tc>
      </w:tr>
      <w:tr w:rsidR="00940922" w:rsidRPr="00CF3544" w14:paraId="62DA398A" w14:textId="77777777" w:rsidTr="00F447D1">
        <w:tc>
          <w:tcPr>
            <w:tcW w:w="254" w:type="pct"/>
            <w:tcBorders>
              <w:top w:val="single" w:sz="4" w:space="0" w:color="auto"/>
              <w:left w:val="single" w:sz="4" w:space="0" w:color="auto"/>
              <w:bottom w:val="single" w:sz="4" w:space="0" w:color="auto"/>
              <w:right w:val="single" w:sz="4" w:space="0" w:color="auto"/>
            </w:tcBorders>
            <w:vAlign w:val="center"/>
          </w:tcPr>
          <w:p w14:paraId="1EDC3F49" w14:textId="77777777" w:rsidR="00940922" w:rsidRPr="00CF3544" w:rsidRDefault="00940922" w:rsidP="00940922">
            <w:pPr>
              <w:tabs>
                <w:tab w:val="left" w:pos="709"/>
              </w:tabs>
            </w:pPr>
            <w:r w:rsidRPr="00CF3544">
              <w:t>1.</w:t>
            </w:r>
          </w:p>
        </w:tc>
        <w:tc>
          <w:tcPr>
            <w:tcW w:w="1226" w:type="pct"/>
            <w:gridSpan w:val="2"/>
            <w:tcBorders>
              <w:top w:val="single" w:sz="4" w:space="0" w:color="auto"/>
              <w:left w:val="single" w:sz="4" w:space="0" w:color="auto"/>
              <w:bottom w:val="single" w:sz="4" w:space="0" w:color="auto"/>
              <w:right w:val="single" w:sz="4" w:space="0" w:color="auto"/>
            </w:tcBorders>
            <w:vAlign w:val="center"/>
          </w:tcPr>
          <w:p w14:paraId="02749888" w14:textId="69557FA5" w:rsidR="00940922" w:rsidRPr="00CF3544" w:rsidRDefault="00940922" w:rsidP="00940922">
            <w:pPr>
              <w:tabs>
                <w:tab w:val="left" w:pos="709"/>
              </w:tabs>
            </w:pPr>
            <w:r w:rsidRPr="00CD400F">
              <w:t>Kušetė medinio rėmo</w:t>
            </w:r>
            <w:r>
              <w:t xml:space="preserve"> </w:t>
            </w:r>
            <w:r w:rsidRPr="00CD400F">
              <w:t>fizioterapijai</w:t>
            </w:r>
          </w:p>
        </w:tc>
        <w:tc>
          <w:tcPr>
            <w:tcW w:w="835" w:type="pct"/>
            <w:tcBorders>
              <w:top w:val="single" w:sz="4" w:space="0" w:color="auto"/>
              <w:left w:val="single" w:sz="4" w:space="0" w:color="auto"/>
              <w:bottom w:val="single" w:sz="4" w:space="0" w:color="auto"/>
              <w:right w:val="single" w:sz="4" w:space="0" w:color="auto"/>
            </w:tcBorders>
          </w:tcPr>
          <w:p w14:paraId="085A9F87" w14:textId="77777777" w:rsidR="00940922" w:rsidRDefault="00940922" w:rsidP="00940922">
            <w:pPr>
              <w:tabs>
                <w:tab w:val="left" w:pos="709"/>
              </w:tabs>
              <w:jc w:val="center"/>
            </w:pPr>
          </w:p>
        </w:tc>
        <w:tc>
          <w:tcPr>
            <w:tcW w:w="741" w:type="pct"/>
            <w:gridSpan w:val="2"/>
            <w:tcBorders>
              <w:top w:val="single" w:sz="4" w:space="0" w:color="auto"/>
              <w:left w:val="single" w:sz="4" w:space="0" w:color="auto"/>
              <w:bottom w:val="single" w:sz="4" w:space="0" w:color="auto"/>
              <w:right w:val="single" w:sz="4" w:space="0" w:color="auto"/>
            </w:tcBorders>
            <w:vAlign w:val="center"/>
          </w:tcPr>
          <w:p w14:paraId="4E0C580C" w14:textId="5434CAF3" w:rsidR="00940922" w:rsidRPr="00CF3544" w:rsidRDefault="00940922" w:rsidP="00940922">
            <w:pPr>
              <w:tabs>
                <w:tab w:val="left" w:pos="709"/>
              </w:tabs>
              <w:jc w:val="center"/>
            </w:pPr>
            <w:r>
              <w:t>4</w:t>
            </w:r>
          </w:p>
        </w:tc>
        <w:tc>
          <w:tcPr>
            <w:tcW w:w="368" w:type="pct"/>
            <w:tcBorders>
              <w:top w:val="single" w:sz="4" w:space="0" w:color="auto"/>
              <w:left w:val="single" w:sz="4" w:space="0" w:color="auto"/>
              <w:bottom w:val="single" w:sz="4" w:space="0" w:color="auto"/>
              <w:right w:val="single" w:sz="4" w:space="0" w:color="auto"/>
            </w:tcBorders>
            <w:vAlign w:val="center"/>
          </w:tcPr>
          <w:p w14:paraId="4A9A9882" w14:textId="6EFC3F00" w:rsidR="00940922" w:rsidRPr="00CF3544" w:rsidRDefault="00940922" w:rsidP="00940922">
            <w:pPr>
              <w:tabs>
                <w:tab w:val="left" w:pos="709"/>
              </w:tabs>
            </w:pPr>
            <w:r>
              <w:t>Vnt.</w:t>
            </w:r>
          </w:p>
        </w:tc>
        <w:tc>
          <w:tcPr>
            <w:tcW w:w="831" w:type="pct"/>
            <w:tcBorders>
              <w:top w:val="single" w:sz="4" w:space="0" w:color="auto"/>
              <w:left w:val="single" w:sz="4" w:space="0" w:color="auto"/>
              <w:bottom w:val="single" w:sz="4" w:space="0" w:color="auto"/>
              <w:right w:val="single" w:sz="4" w:space="0" w:color="auto"/>
            </w:tcBorders>
            <w:vAlign w:val="center"/>
          </w:tcPr>
          <w:p w14:paraId="27D97D08" w14:textId="77777777" w:rsidR="00940922" w:rsidRPr="00CF3544" w:rsidRDefault="00940922" w:rsidP="00940922">
            <w:pPr>
              <w:tabs>
                <w:tab w:val="left" w:pos="709"/>
              </w:tabs>
              <w:jc w:val="both"/>
            </w:pPr>
          </w:p>
        </w:tc>
        <w:tc>
          <w:tcPr>
            <w:tcW w:w="746" w:type="pct"/>
            <w:tcBorders>
              <w:top w:val="single" w:sz="4" w:space="0" w:color="auto"/>
              <w:left w:val="single" w:sz="4" w:space="0" w:color="auto"/>
              <w:bottom w:val="single" w:sz="4" w:space="0" w:color="auto"/>
              <w:right w:val="single" w:sz="4" w:space="0" w:color="auto"/>
            </w:tcBorders>
            <w:vAlign w:val="center"/>
          </w:tcPr>
          <w:p w14:paraId="229C579F" w14:textId="77777777" w:rsidR="00940922" w:rsidRPr="00CF3544" w:rsidRDefault="00940922" w:rsidP="00940922">
            <w:pPr>
              <w:tabs>
                <w:tab w:val="left" w:pos="709"/>
              </w:tabs>
              <w:jc w:val="both"/>
            </w:pPr>
          </w:p>
        </w:tc>
      </w:tr>
      <w:tr w:rsidR="00940922" w:rsidRPr="00CF3544" w14:paraId="7AD8603C"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46A1F6B8"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43B67142" w14:textId="02385859" w:rsidR="00940922" w:rsidRPr="00CF3544" w:rsidRDefault="00940922" w:rsidP="00940922">
            <w:pPr>
              <w:tabs>
                <w:tab w:val="left" w:pos="709"/>
              </w:tabs>
              <w:jc w:val="right"/>
            </w:pPr>
            <w:r w:rsidRPr="00CF3544">
              <w:t>PVM (.......%) suma</w:t>
            </w:r>
          </w:p>
        </w:tc>
        <w:tc>
          <w:tcPr>
            <w:tcW w:w="746" w:type="pct"/>
            <w:tcBorders>
              <w:top w:val="single" w:sz="4" w:space="0" w:color="auto"/>
              <w:left w:val="single" w:sz="4" w:space="0" w:color="auto"/>
              <w:bottom w:val="single" w:sz="4" w:space="0" w:color="auto"/>
              <w:right w:val="single" w:sz="4" w:space="0" w:color="auto"/>
            </w:tcBorders>
            <w:vAlign w:val="center"/>
          </w:tcPr>
          <w:p w14:paraId="4923BB61" w14:textId="77777777" w:rsidR="00940922" w:rsidRPr="00CF3544" w:rsidRDefault="00940922" w:rsidP="00940922">
            <w:pPr>
              <w:tabs>
                <w:tab w:val="left" w:pos="709"/>
              </w:tabs>
              <w:jc w:val="right"/>
            </w:pPr>
          </w:p>
        </w:tc>
      </w:tr>
      <w:tr w:rsidR="00940922" w:rsidRPr="00CF3544" w14:paraId="425C8C2F"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6C268B84"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59F0E27E" w14:textId="15B216EF" w:rsidR="00940922" w:rsidRPr="00CF3544" w:rsidRDefault="00940922" w:rsidP="00940922">
            <w:pPr>
              <w:tabs>
                <w:tab w:val="left" w:pos="709"/>
              </w:tabs>
              <w:jc w:val="right"/>
            </w:pPr>
            <w:r w:rsidRPr="00CF3544">
              <w:t>Bendra pasiūlymo kaina</w:t>
            </w:r>
            <w:r>
              <w:t xml:space="preserve"> 1 p. d. EUR</w:t>
            </w:r>
            <w:r w:rsidRPr="00CF3544">
              <w:t xml:space="preserve"> su PVM</w:t>
            </w:r>
          </w:p>
        </w:tc>
        <w:tc>
          <w:tcPr>
            <w:tcW w:w="746" w:type="pct"/>
            <w:tcBorders>
              <w:top w:val="single" w:sz="4" w:space="0" w:color="auto"/>
              <w:left w:val="single" w:sz="4" w:space="0" w:color="auto"/>
              <w:bottom w:val="single" w:sz="4" w:space="0" w:color="auto"/>
              <w:right w:val="single" w:sz="4" w:space="0" w:color="auto"/>
            </w:tcBorders>
            <w:vAlign w:val="center"/>
          </w:tcPr>
          <w:p w14:paraId="092DEFFE" w14:textId="77777777" w:rsidR="00940922" w:rsidRPr="00CF3544" w:rsidRDefault="00940922" w:rsidP="00940922">
            <w:pPr>
              <w:tabs>
                <w:tab w:val="left" w:pos="709"/>
              </w:tabs>
              <w:jc w:val="right"/>
            </w:pPr>
          </w:p>
        </w:tc>
      </w:tr>
      <w:tr w:rsidR="00940922" w:rsidRPr="00CF3544" w14:paraId="54FF0092" w14:textId="77777777" w:rsidTr="00F447D1">
        <w:tc>
          <w:tcPr>
            <w:tcW w:w="254" w:type="pct"/>
            <w:tcBorders>
              <w:top w:val="single" w:sz="4" w:space="0" w:color="auto"/>
              <w:left w:val="single" w:sz="4" w:space="0" w:color="auto"/>
              <w:bottom w:val="single" w:sz="4" w:space="0" w:color="auto"/>
              <w:right w:val="single" w:sz="4" w:space="0" w:color="auto"/>
            </w:tcBorders>
            <w:vAlign w:val="center"/>
          </w:tcPr>
          <w:p w14:paraId="7BB161EB" w14:textId="51CE9230" w:rsidR="00940922" w:rsidRPr="00CF3544" w:rsidRDefault="00940922" w:rsidP="00940922">
            <w:pPr>
              <w:tabs>
                <w:tab w:val="left" w:pos="709"/>
              </w:tabs>
            </w:pPr>
            <w:r>
              <w:t>2.</w:t>
            </w:r>
          </w:p>
        </w:tc>
        <w:tc>
          <w:tcPr>
            <w:tcW w:w="1226" w:type="pct"/>
            <w:gridSpan w:val="2"/>
            <w:tcBorders>
              <w:top w:val="single" w:sz="4" w:space="0" w:color="auto"/>
              <w:left w:val="single" w:sz="4" w:space="0" w:color="auto"/>
              <w:bottom w:val="single" w:sz="4" w:space="0" w:color="auto"/>
              <w:right w:val="single" w:sz="4" w:space="0" w:color="auto"/>
            </w:tcBorders>
            <w:vAlign w:val="center"/>
          </w:tcPr>
          <w:p w14:paraId="27191324" w14:textId="77777777" w:rsidR="00940922" w:rsidRDefault="00940922" w:rsidP="00940922">
            <w:pPr>
              <w:tabs>
                <w:tab w:val="left" w:pos="709"/>
              </w:tabs>
              <w:rPr>
                <w:color w:val="000000" w:themeColor="text1"/>
              </w:rPr>
            </w:pPr>
            <w:r w:rsidRPr="004A3395">
              <w:rPr>
                <w:color w:val="000000" w:themeColor="text1"/>
              </w:rPr>
              <w:t>Spintel</w:t>
            </w:r>
            <w:r>
              <w:rPr>
                <w:color w:val="000000" w:themeColor="text1"/>
              </w:rPr>
              <w:t>ė</w:t>
            </w:r>
            <w:r w:rsidRPr="004A3395">
              <w:rPr>
                <w:color w:val="000000" w:themeColor="text1"/>
              </w:rPr>
              <w:t xml:space="preserve"> operacinei</w:t>
            </w:r>
          </w:p>
          <w:p w14:paraId="5F066044" w14:textId="66D62628" w:rsidR="00C56A2D" w:rsidRPr="00CF3544" w:rsidRDefault="00C56A2D" w:rsidP="00940922">
            <w:pPr>
              <w:tabs>
                <w:tab w:val="left" w:pos="709"/>
              </w:tabs>
            </w:pPr>
          </w:p>
        </w:tc>
        <w:tc>
          <w:tcPr>
            <w:tcW w:w="835" w:type="pct"/>
            <w:tcBorders>
              <w:top w:val="single" w:sz="4" w:space="0" w:color="auto"/>
              <w:left w:val="single" w:sz="4" w:space="0" w:color="auto"/>
              <w:bottom w:val="single" w:sz="4" w:space="0" w:color="auto"/>
              <w:right w:val="single" w:sz="4" w:space="0" w:color="auto"/>
            </w:tcBorders>
          </w:tcPr>
          <w:p w14:paraId="2FDF8ED7" w14:textId="77777777" w:rsidR="00940922" w:rsidRDefault="00940922" w:rsidP="00940922">
            <w:pPr>
              <w:tabs>
                <w:tab w:val="left" w:pos="709"/>
              </w:tabs>
              <w:jc w:val="center"/>
            </w:pPr>
          </w:p>
        </w:tc>
        <w:tc>
          <w:tcPr>
            <w:tcW w:w="643" w:type="pct"/>
            <w:tcBorders>
              <w:top w:val="single" w:sz="4" w:space="0" w:color="auto"/>
              <w:left w:val="single" w:sz="4" w:space="0" w:color="auto"/>
              <w:bottom w:val="single" w:sz="4" w:space="0" w:color="auto"/>
              <w:right w:val="single" w:sz="4" w:space="0" w:color="auto"/>
            </w:tcBorders>
            <w:vAlign w:val="center"/>
          </w:tcPr>
          <w:p w14:paraId="12A80020" w14:textId="1FDE57EB" w:rsidR="00940922" w:rsidRPr="00CF3544" w:rsidRDefault="00940922" w:rsidP="00940922">
            <w:pPr>
              <w:tabs>
                <w:tab w:val="left" w:pos="709"/>
              </w:tabs>
              <w:jc w:val="center"/>
            </w:pPr>
            <w:r>
              <w:t>2</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521982EC" w14:textId="0046318E" w:rsidR="00940922" w:rsidRPr="00CF3544" w:rsidRDefault="00940922" w:rsidP="00940922">
            <w:pPr>
              <w:tabs>
                <w:tab w:val="left" w:pos="709"/>
              </w:tabs>
            </w:pPr>
            <w:r>
              <w:t>Vnt.</w:t>
            </w:r>
          </w:p>
        </w:tc>
        <w:tc>
          <w:tcPr>
            <w:tcW w:w="831" w:type="pct"/>
            <w:tcBorders>
              <w:top w:val="single" w:sz="4" w:space="0" w:color="auto"/>
              <w:left w:val="single" w:sz="4" w:space="0" w:color="auto"/>
              <w:bottom w:val="single" w:sz="4" w:space="0" w:color="auto"/>
              <w:right w:val="single" w:sz="4" w:space="0" w:color="auto"/>
            </w:tcBorders>
            <w:vAlign w:val="center"/>
          </w:tcPr>
          <w:p w14:paraId="50058326" w14:textId="2FDAE5DF" w:rsidR="00940922" w:rsidRPr="00CF3544" w:rsidRDefault="00940922" w:rsidP="00940922">
            <w:pPr>
              <w:tabs>
                <w:tab w:val="left" w:pos="709"/>
              </w:tabs>
            </w:pPr>
          </w:p>
        </w:tc>
        <w:tc>
          <w:tcPr>
            <w:tcW w:w="746" w:type="pct"/>
            <w:tcBorders>
              <w:top w:val="single" w:sz="4" w:space="0" w:color="auto"/>
              <w:left w:val="single" w:sz="4" w:space="0" w:color="auto"/>
              <w:bottom w:val="single" w:sz="4" w:space="0" w:color="auto"/>
              <w:right w:val="single" w:sz="4" w:space="0" w:color="auto"/>
            </w:tcBorders>
            <w:vAlign w:val="center"/>
          </w:tcPr>
          <w:p w14:paraId="7E852590" w14:textId="77777777" w:rsidR="00940922" w:rsidRPr="00CF3544" w:rsidRDefault="00940922" w:rsidP="00940922">
            <w:pPr>
              <w:tabs>
                <w:tab w:val="left" w:pos="709"/>
              </w:tabs>
            </w:pPr>
          </w:p>
        </w:tc>
      </w:tr>
      <w:tr w:rsidR="00940922" w:rsidRPr="00CF3544" w14:paraId="0BDD33B1"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3FAFD823"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55C5B33C" w14:textId="6FBCF92B" w:rsidR="00940922" w:rsidRPr="00CF3544" w:rsidRDefault="00940922" w:rsidP="00940922">
            <w:pPr>
              <w:tabs>
                <w:tab w:val="left" w:pos="709"/>
              </w:tabs>
              <w:jc w:val="right"/>
            </w:pPr>
            <w:r w:rsidRPr="00CF3544">
              <w:t>PVM (.......%) suma</w:t>
            </w:r>
          </w:p>
        </w:tc>
        <w:tc>
          <w:tcPr>
            <w:tcW w:w="746" w:type="pct"/>
            <w:tcBorders>
              <w:top w:val="single" w:sz="4" w:space="0" w:color="auto"/>
              <w:left w:val="single" w:sz="4" w:space="0" w:color="auto"/>
              <w:bottom w:val="single" w:sz="4" w:space="0" w:color="auto"/>
              <w:right w:val="single" w:sz="4" w:space="0" w:color="auto"/>
            </w:tcBorders>
            <w:vAlign w:val="center"/>
          </w:tcPr>
          <w:p w14:paraId="1C79E89B" w14:textId="77777777" w:rsidR="00940922" w:rsidRPr="00CF3544" w:rsidRDefault="00940922" w:rsidP="00940922">
            <w:pPr>
              <w:tabs>
                <w:tab w:val="left" w:pos="709"/>
              </w:tabs>
              <w:jc w:val="right"/>
            </w:pPr>
          </w:p>
        </w:tc>
      </w:tr>
      <w:tr w:rsidR="00940922" w:rsidRPr="00CF3544" w14:paraId="47D68AD9"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60D611D6"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4014B550" w14:textId="0CB397E0" w:rsidR="00940922" w:rsidRPr="00CF3544" w:rsidRDefault="00940922" w:rsidP="00940922">
            <w:pPr>
              <w:tabs>
                <w:tab w:val="left" w:pos="709"/>
              </w:tabs>
              <w:jc w:val="right"/>
            </w:pPr>
            <w:r w:rsidRPr="00CF3544">
              <w:t>Bendra pasiūlymo kaina</w:t>
            </w:r>
            <w:r>
              <w:t xml:space="preserve"> 2 p. d. EUR</w:t>
            </w:r>
            <w:r w:rsidRPr="00CF3544">
              <w:t xml:space="preserve"> su PVM</w:t>
            </w:r>
          </w:p>
        </w:tc>
        <w:tc>
          <w:tcPr>
            <w:tcW w:w="746" w:type="pct"/>
            <w:tcBorders>
              <w:top w:val="single" w:sz="4" w:space="0" w:color="auto"/>
              <w:left w:val="single" w:sz="4" w:space="0" w:color="auto"/>
              <w:bottom w:val="single" w:sz="4" w:space="0" w:color="auto"/>
              <w:right w:val="single" w:sz="4" w:space="0" w:color="auto"/>
            </w:tcBorders>
            <w:vAlign w:val="center"/>
          </w:tcPr>
          <w:p w14:paraId="757C97C0" w14:textId="77777777" w:rsidR="00940922" w:rsidRPr="00CF3544" w:rsidRDefault="00940922" w:rsidP="00940922">
            <w:pPr>
              <w:tabs>
                <w:tab w:val="left" w:pos="709"/>
              </w:tabs>
              <w:jc w:val="right"/>
            </w:pPr>
          </w:p>
        </w:tc>
      </w:tr>
      <w:tr w:rsidR="00940922" w:rsidRPr="00CF3544" w14:paraId="3748948D" w14:textId="77777777" w:rsidTr="00F447D1">
        <w:tc>
          <w:tcPr>
            <w:tcW w:w="254" w:type="pct"/>
            <w:tcBorders>
              <w:top w:val="single" w:sz="4" w:space="0" w:color="auto"/>
              <w:left w:val="single" w:sz="4" w:space="0" w:color="auto"/>
              <w:bottom w:val="single" w:sz="4" w:space="0" w:color="auto"/>
              <w:right w:val="single" w:sz="4" w:space="0" w:color="auto"/>
            </w:tcBorders>
            <w:vAlign w:val="center"/>
          </w:tcPr>
          <w:p w14:paraId="3B75DDD5" w14:textId="0A49F1E9" w:rsidR="00940922" w:rsidRPr="00CF3544" w:rsidRDefault="00940922" w:rsidP="00940922">
            <w:pPr>
              <w:tabs>
                <w:tab w:val="left" w:pos="709"/>
              </w:tabs>
            </w:pPr>
            <w:r>
              <w:t>3.</w:t>
            </w:r>
          </w:p>
        </w:tc>
        <w:tc>
          <w:tcPr>
            <w:tcW w:w="1226" w:type="pct"/>
            <w:gridSpan w:val="2"/>
            <w:tcBorders>
              <w:top w:val="single" w:sz="4" w:space="0" w:color="auto"/>
              <w:left w:val="single" w:sz="4" w:space="0" w:color="auto"/>
              <w:bottom w:val="single" w:sz="4" w:space="0" w:color="auto"/>
              <w:right w:val="single" w:sz="4" w:space="0" w:color="auto"/>
            </w:tcBorders>
            <w:vAlign w:val="center"/>
          </w:tcPr>
          <w:p w14:paraId="33CC19FC" w14:textId="01F3FEE3" w:rsidR="00940922" w:rsidRPr="00CF3544" w:rsidRDefault="00940922" w:rsidP="00940922">
            <w:pPr>
              <w:tabs>
                <w:tab w:val="left" w:pos="709"/>
              </w:tabs>
            </w:pPr>
            <w:r w:rsidRPr="001B2BED">
              <w:rPr>
                <w:color w:val="000000" w:themeColor="text1"/>
              </w:rPr>
              <w:t>Lentyna siūlams operacinėje</w:t>
            </w:r>
          </w:p>
        </w:tc>
        <w:tc>
          <w:tcPr>
            <w:tcW w:w="835" w:type="pct"/>
            <w:tcBorders>
              <w:top w:val="single" w:sz="4" w:space="0" w:color="auto"/>
              <w:left w:val="single" w:sz="4" w:space="0" w:color="auto"/>
              <w:bottom w:val="single" w:sz="4" w:space="0" w:color="auto"/>
              <w:right w:val="single" w:sz="4" w:space="0" w:color="auto"/>
            </w:tcBorders>
          </w:tcPr>
          <w:p w14:paraId="56B7B3BF" w14:textId="77777777" w:rsidR="00940922" w:rsidRDefault="00940922" w:rsidP="00940922">
            <w:pPr>
              <w:tabs>
                <w:tab w:val="left" w:pos="709"/>
              </w:tabs>
              <w:jc w:val="center"/>
            </w:pPr>
          </w:p>
        </w:tc>
        <w:tc>
          <w:tcPr>
            <w:tcW w:w="643" w:type="pct"/>
            <w:tcBorders>
              <w:top w:val="single" w:sz="4" w:space="0" w:color="auto"/>
              <w:left w:val="single" w:sz="4" w:space="0" w:color="auto"/>
              <w:bottom w:val="single" w:sz="4" w:space="0" w:color="auto"/>
              <w:right w:val="single" w:sz="4" w:space="0" w:color="auto"/>
            </w:tcBorders>
            <w:vAlign w:val="center"/>
          </w:tcPr>
          <w:p w14:paraId="380D97B6" w14:textId="132D94F2" w:rsidR="00940922" w:rsidRPr="00CF3544" w:rsidRDefault="00940922" w:rsidP="00940922">
            <w:pPr>
              <w:tabs>
                <w:tab w:val="left" w:pos="709"/>
              </w:tabs>
              <w:jc w:val="center"/>
            </w:pPr>
            <w:r>
              <w:t>30</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7C81FFAC" w14:textId="1FE7C238" w:rsidR="00940922" w:rsidRPr="00CF3544" w:rsidRDefault="00940922" w:rsidP="00940922">
            <w:pPr>
              <w:tabs>
                <w:tab w:val="left" w:pos="709"/>
              </w:tabs>
            </w:pPr>
            <w:r>
              <w:t>Vnt.</w:t>
            </w:r>
          </w:p>
        </w:tc>
        <w:tc>
          <w:tcPr>
            <w:tcW w:w="831" w:type="pct"/>
            <w:tcBorders>
              <w:top w:val="single" w:sz="4" w:space="0" w:color="auto"/>
              <w:left w:val="single" w:sz="4" w:space="0" w:color="auto"/>
              <w:bottom w:val="single" w:sz="4" w:space="0" w:color="auto"/>
              <w:right w:val="single" w:sz="4" w:space="0" w:color="auto"/>
            </w:tcBorders>
            <w:vAlign w:val="center"/>
          </w:tcPr>
          <w:p w14:paraId="0C998878" w14:textId="12C57067" w:rsidR="00940922" w:rsidRPr="00CF3544" w:rsidRDefault="00940922" w:rsidP="00940922">
            <w:pPr>
              <w:tabs>
                <w:tab w:val="left" w:pos="709"/>
              </w:tabs>
              <w:jc w:val="right"/>
            </w:pPr>
          </w:p>
        </w:tc>
        <w:tc>
          <w:tcPr>
            <w:tcW w:w="746" w:type="pct"/>
            <w:tcBorders>
              <w:top w:val="single" w:sz="4" w:space="0" w:color="auto"/>
              <w:left w:val="single" w:sz="4" w:space="0" w:color="auto"/>
              <w:bottom w:val="single" w:sz="4" w:space="0" w:color="auto"/>
              <w:right w:val="single" w:sz="4" w:space="0" w:color="auto"/>
            </w:tcBorders>
            <w:vAlign w:val="center"/>
          </w:tcPr>
          <w:p w14:paraId="79150AB4" w14:textId="77777777" w:rsidR="00940922" w:rsidRPr="00CF3544" w:rsidRDefault="00940922" w:rsidP="00940922">
            <w:pPr>
              <w:tabs>
                <w:tab w:val="left" w:pos="709"/>
              </w:tabs>
              <w:jc w:val="right"/>
            </w:pPr>
          </w:p>
        </w:tc>
      </w:tr>
      <w:tr w:rsidR="00940922" w:rsidRPr="00CF3544" w14:paraId="7969BB2B"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3323B7B4"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79B0E532" w14:textId="652E0FDF" w:rsidR="00940922" w:rsidRPr="00CF3544" w:rsidRDefault="00940922" w:rsidP="00940922">
            <w:pPr>
              <w:tabs>
                <w:tab w:val="left" w:pos="709"/>
              </w:tabs>
              <w:jc w:val="right"/>
            </w:pPr>
            <w:r w:rsidRPr="00CF3544">
              <w:t>PVM (.......%) suma</w:t>
            </w:r>
          </w:p>
        </w:tc>
        <w:tc>
          <w:tcPr>
            <w:tcW w:w="746" w:type="pct"/>
            <w:tcBorders>
              <w:top w:val="single" w:sz="4" w:space="0" w:color="auto"/>
              <w:left w:val="single" w:sz="4" w:space="0" w:color="auto"/>
              <w:bottom w:val="single" w:sz="4" w:space="0" w:color="auto"/>
              <w:right w:val="single" w:sz="4" w:space="0" w:color="auto"/>
            </w:tcBorders>
            <w:vAlign w:val="center"/>
          </w:tcPr>
          <w:p w14:paraId="12559CB6" w14:textId="77777777" w:rsidR="00940922" w:rsidRPr="00CF3544" w:rsidRDefault="00940922" w:rsidP="00940922">
            <w:pPr>
              <w:tabs>
                <w:tab w:val="left" w:pos="709"/>
              </w:tabs>
              <w:jc w:val="right"/>
            </w:pPr>
          </w:p>
        </w:tc>
      </w:tr>
      <w:tr w:rsidR="00940922" w:rsidRPr="00CF3544" w14:paraId="10C431B6"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0A774EE3"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683E64A5" w14:textId="77978286" w:rsidR="00940922" w:rsidRPr="00CF3544" w:rsidRDefault="00940922" w:rsidP="00940922">
            <w:pPr>
              <w:tabs>
                <w:tab w:val="left" w:pos="709"/>
              </w:tabs>
              <w:jc w:val="right"/>
            </w:pPr>
            <w:r w:rsidRPr="00CF3544">
              <w:t>Bendra pasiūlymo kaina</w:t>
            </w:r>
            <w:r>
              <w:t xml:space="preserve"> 3 p. d. EUR</w:t>
            </w:r>
            <w:r w:rsidRPr="00CF3544">
              <w:t xml:space="preserve"> su PVM</w:t>
            </w:r>
          </w:p>
        </w:tc>
        <w:tc>
          <w:tcPr>
            <w:tcW w:w="746" w:type="pct"/>
            <w:tcBorders>
              <w:top w:val="single" w:sz="4" w:space="0" w:color="auto"/>
              <w:left w:val="single" w:sz="4" w:space="0" w:color="auto"/>
              <w:bottom w:val="single" w:sz="4" w:space="0" w:color="auto"/>
              <w:right w:val="single" w:sz="4" w:space="0" w:color="auto"/>
            </w:tcBorders>
            <w:vAlign w:val="center"/>
          </w:tcPr>
          <w:p w14:paraId="3CA7E9E1" w14:textId="77777777" w:rsidR="00940922" w:rsidRPr="00CF3544" w:rsidRDefault="00940922" w:rsidP="00940922">
            <w:pPr>
              <w:tabs>
                <w:tab w:val="left" w:pos="709"/>
              </w:tabs>
              <w:jc w:val="right"/>
            </w:pPr>
          </w:p>
        </w:tc>
      </w:tr>
      <w:tr w:rsidR="00940922" w:rsidRPr="00CF3544" w14:paraId="0A418F51" w14:textId="77777777" w:rsidTr="00F447D1">
        <w:tc>
          <w:tcPr>
            <w:tcW w:w="254" w:type="pct"/>
            <w:tcBorders>
              <w:top w:val="single" w:sz="4" w:space="0" w:color="auto"/>
              <w:left w:val="single" w:sz="4" w:space="0" w:color="auto"/>
              <w:bottom w:val="single" w:sz="4" w:space="0" w:color="auto"/>
              <w:right w:val="single" w:sz="4" w:space="0" w:color="auto"/>
            </w:tcBorders>
            <w:vAlign w:val="center"/>
          </w:tcPr>
          <w:p w14:paraId="5BF27CC0" w14:textId="0534E84D" w:rsidR="00940922" w:rsidRPr="00CF3544" w:rsidRDefault="00940922" w:rsidP="00940922">
            <w:pPr>
              <w:tabs>
                <w:tab w:val="left" w:pos="709"/>
              </w:tabs>
            </w:pPr>
            <w:r>
              <w:t>4.</w:t>
            </w:r>
          </w:p>
        </w:tc>
        <w:tc>
          <w:tcPr>
            <w:tcW w:w="1226" w:type="pct"/>
            <w:gridSpan w:val="2"/>
            <w:tcBorders>
              <w:top w:val="single" w:sz="4" w:space="0" w:color="auto"/>
              <w:left w:val="single" w:sz="4" w:space="0" w:color="auto"/>
              <w:bottom w:val="single" w:sz="4" w:space="0" w:color="auto"/>
              <w:right w:val="single" w:sz="4" w:space="0" w:color="auto"/>
            </w:tcBorders>
            <w:vAlign w:val="center"/>
          </w:tcPr>
          <w:p w14:paraId="00A8AFCA" w14:textId="339F504C" w:rsidR="00940922" w:rsidRPr="00CF3544" w:rsidRDefault="00940922" w:rsidP="00940922">
            <w:pPr>
              <w:tabs>
                <w:tab w:val="left" w:pos="709"/>
              </w:tabs>
            </w:pPr>
            <w:r w:rsidRPr="0010263F">
              <w:rPr>
                <w:color w:val="000000" w:themeColor="text1"/>
              </w:rPr>
              <w:t>Manipuliaciniai staliukai</w:t>
            </w:r>
            <w:r>
              <w:rPr>
                <w:color w:val="000000" w:themeColor="text1"/>
              </w:rPr>
              <w:t xml:space="preserve"> </w:t>
            </w:r>
            <w:r w:rsidRPr="0010263F">
              <w:rPr>
                <w:color w:val="000000" w:themeColor="text1"/>
              </w:rPr>
              <w:t>(mayo)</w:t>
            </w:r>
          </w:p>
        </w:tc>
        <w:tc>
          <w:tcPr>
            <w:tcW w:w="835" w:type="pct"/>
            <w:tcBorders>
              <w:top w:val="single" w:sz="4" w:space="0" w:color="auto"/>
              <w:left w:val="single" w:sz="4" w:space="0" w:color="auto"/>
              <w:bottom w:val="single" w:sz="4" w:space="0" w:color="auto"/>
              <w:right w:val="single" w:sz="4" w:space="0" w:color="auto"/>
            </w:tcBorders>
          </w:tcPr>
          <w:p w14:paraId="2D04F369" w14:textId="77777777" w:rsidR="00940922" w:rsidRDefault="00940922" w:rsidP="00940922">
            <w:pPr>
              <w:tabs>
                <w:tab w:val="left" w:pos="709"/>
              </w:tabs>
              <w:jc w:val="center"/>
            </w:pPr>
          </w:p>
        </w:tc>
        <w:tc>
          <w:tcPr>
            <w:tcW w:w="643" w:type="pct"/>
            <w:tcBorders>
              <w:top w:val="single" w:sz="4" w:space="0" w:color="auto"/>
              <w:left w:val="single" w:sz="4" w:space="0" w:color="auto"/>
              <w:bottom w:val="single" w:sz="4" w:space="0" w:color="auto"/>
              <w:right w:val="single" w:sz="4" w:space="0" w:color="auto"/>
            </w:tcBorders>
            <w:vAlign w:val="center"/>
          </w:tcPr>
          <w:p w14:paraId="626C8A49" w14:textId="4AAEBFE8" w:rsidR="00940922" w:rsidRPr="00CF3544" w:rsidRDefault="00940922" w:rsidP="00940922">
            <w:pPr>
              <w:tabs>
                <w:tab w:val="left" w:pos="709"/>
              </w:tabs>
              <w:jc w:val="center"/>
            </w:pPr>
            <w:r>
              <w:t>30</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7901EB4F" w14:textId="1912A993" w:rsidR="00940922" w:rsidRPr="00CF3544" w:rsidRDefault="00940922" w:rsidP="00940922">
            <w:pPr>
              <w:tabs>
                <w:tab w:val="left" w:pos="709"/>
              </w:tabs>
            </w:pPr>
            <w:r>
              <w:t>Vnt.</w:t>
            </w:r>
          </w:p>
        </w:tc>
        <w:tc>
          <w:tcPr>
            <w:tcW w:w="831" w:type="pct"/>
            <w:tcBorders>
              <w:top w:val="single" w:sz="4" w:space="0" w:color="auto"/>
              <w:left w:val="single" w:sz="4" w:space="0" w:color="auto"/>
              <w:bottom w:val="single" w:sz="4" w:space="0" w:color="auto"/>
              <w:right w:val="single" w:sz="4" w:space="0" w:color="auto"/>
            </w:tcBorders>
            <w:vAlign w:val="center"/>
          </w:tcPr>
          <w:p w14:paraId="51B3C5D8" w14:textId="3D395805" w:rsidR="00940922" w:rsidRPr="00CF3544" w:rsidRDefault="00940922" w:rsidP="00940922">
            <w:pPr>
              <w:tabs>
                <w:tab w:val="left" w:pos="709"/>
              </w:tabs>
              <w:jc w:val="right"/>
            </w:pPr>
          </w:p>
        </w:tc>
        <w:tc>
          <w:tcPr>
            <w:tcW w:w="746" w:type="pct"/>
            <w:tcBorders>
              <w:top w:val="single" w:sz="4" w:space="0" w:color="auto"/>
              <w:left w:val="single" w:sz="4" w:space="0" w:color="auto"/>
              <w:bottom w:val="single" w:sz="4" w:space="0" w:color="auto"/>
              <w:right w:val="single" w:sz="4" w:space="0" w:color="auto"/>
            </w:tcBorders>
            <w:vAlign w:val="center"/>
          </w:tcPr>
          <w:p w14:paraId="78B9C82E" w14:textId="77777777" w:rsidR="00940922" w:rsidRPr="00CF3544" w:rsidRDefault="00940922" w:rsidP="00940922">
            <w:pPr>
              <w:tabs>
                <w:tab w:val="left" w:pos="709"/>
              </w:tabs>
              <w:jc w:val="right"/>
            </w:pPr>
          </w:p>
        </w:tc>
      </w:tr>
      <w:tr w:rsidR="00940922" w:rsidRPr="00CF3544" w14:paraId="343A3C8D"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4343BD8E"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1023BA9F" w14:textId="2526241A" w:rsidR="00940922" w:rsidRPr="00CF3544" w:rsidRDefault="00940922" w:rsidP="00940922">
            <w:pPr>
              <w:tabs>
                <w:tab w:val="left" w:pos="709"/>
              </w:tabs>
              <w:jc w:val="right"/>
            </w:pPr>
            <w:r w:rsidRPr="00CF3544">
              <w:t>PVM (.......%) suma</w:t>
            </w:r>
          </w:p>
        </w:tc>
        <w:tc>
          <w:tcPr>
            <w:tcW w:w="746" w:type="pct"/>
            <w:tcBorders>
              <w:top w:val="single" w:sz="4" w:space="0" w:color="auto"/>
              <w:left w:val="single" w:sz="4" w:space="0" w:color="auto"/>
              <w:bottom w:val="single" w:sz="4" w:space="0" w:color="auto"/>
              <w:right w:val="single" w:sz="4" w:space="0" w:color="auto"/>
            </w:tcBorders>
            <w:vAlign w:val="center"/>
          </w:tcPr>
          <w:p w14:paraId="45BB0EF9" w14:textId="77777777" w:rsidR="00940922" w:rsidRPr="00CF3544" w:rsidRDefault="00940922" w:rsidP="00940922">
            <w:pPr>
              <w:tabs>
                <w:tab w:val="left" w:pos="709"/>
              </w:tabs>
              <w:jc w:val="right"/>
            </w:pPr>
          </w:p>
        </w:tc>
      </w:tr>
      <w:tr w:rsidR="00940922" w:rsidRPr="00CF3544" w14:paraId="474832F2"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3822334A"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3931BBC0" w14:textId="78498938" w:rsidR="00940922" w:rsidRPr="00CF3544" w:rsidRDefault="00940922" w:rsidP="00940922">
            <w:pPr>
              <w:tabs>
                <w:tab w:val="left" w:pos="709"/>
              </w:tabs>
              <w:jc w:val="right"/>
            </w:pPr>
            <w:r w:rsidRPr="00CF3544">
              <w:t>Bendra pasiūlymo kaina</w:t>
            </w:r>
            <w:r>
              <w:t xml:space="preserve"> 4 p. d. EUR</w:t>
            </w:r>
            <w:r w:rsidRPr="00CF3544">
              <w:t xml:space="preserve"> su PVM</w:t>
            </w:r>
          </w:p>
        </w:tc>
        <w:tc>
          <w:tcPr>
            <w:tcW w:w="746" w:type="pct"/>
            <w:tcBorders>
              <w:top w:val="single" w:sz="4" w:space="0" w:color="auto"/>
              <w:left w:val="single" w:sz="4" w:space="0" w:color="auto"/>
              <w:bottom w:val="single" w:sz="4" w:space="0" w:color="auto"/>
              <w:right w:val="single" w:sz="4" w:space="0" w:color="auto"/>
            </w:tcBorders>
            <w:vAlign w:val="center"/>
          </w:tcPr>
          <w:p w14:paraId="43FC7603" w14:textId="77777777" w:rsidR="00940922" w:rsidRPr="00CF3544" w:rsidRDefault="00940922" w:rsidP="00940922">
            <w:pPr>
              <w:tabs>
                <w:tab w:val="left" w:pos="709"/>
              </w:tabs>
              <w:jc w:val="right"/>
            </w:pPr>
          </w:p>
        </w:tc>
      </w:tr>
      <w:tr w:rsidR="00940922" w:rsidRPr="00CF3544" w14:paraId="072F87F3" w14:textId="77777777" w:rsidTr="00F447D1">
        <w:tc>
          <w:tcPr>
            <w:tcW w:w="254" w:type="pct"/>
            <w:tcBorders>
              <w:top w:val="single" w:sz="4" w:space="0" w:color="auto"/>
              <w:left w:val="single" w:sz="4" w:space="0" w:color="auto"/>
              <w:bottom w:val="single" w:sz="4" w:space="0" w:color="auto"/>
              <w:right w:val="single" w:sz="4" w:space="0" w:color="auto"/>
            </w:tcBorders>
            <w:vAlign w:val="center"/>
          </w:tcPr>
          <w:p w14:paraId="35E932EF" w14:textId="4B30CE6A" w:rsidR="00940922" w:rsidRPr="00CF3544" w:rsidRDefault="00940922" w:rsidP="00940922">
            <w:pPr>
              <w:tabs>
                <w:tab w:val="left" w:pos="709"/>
              </w:tabs>
            </w:pPr>
            <w:r>
              <w:t>5.</w:t>
            </w:r>
          </w:p>
        </w:tc>
        <w:tc>
          <w:tcPr>
            <w:tcW w:w="1226" w:type="pct"/>
            <w:gridSpan w:val="2"/>
            <w:tcBorders>
              <w:top w:val="single" w:sz="4" w:space="0" w:color="auto"/>
              <w:left w:val="single" w:sz="4" w:space="0" w:color="auto"/>
              <w:bottom w:val="single" w:sz="4" w:space="0" w:color="auto"/>
              <w:right w:val="single" w:sz="4" w:space="0" w:color="auto"/>
            </w:tcBorders>
            <w:vAlign w:val="center"/>
          </w:tcPr>
          <w:p w14:paraId="4E53CD2B" w14:textId="6B51E529" w:rsidR="00940922" w:rsidRPr="00CF3544" w:rsidRDefault="00940922" w:rsidP="00940922">
            <w:pPr>
              <w:tabs>
                <w:tab w:val="left" w:pos="709"/>
              </w:tabs>
            </w:pPr>
            <w:r w:rsidRPr="002C7F22">
              <w:rPr>
                <w:color w:val="000000" w:themeColor="text1"/>
              </w:rPr>
              <w:t>Pacientų perkėlimo kėdė</w:t>
            </w:r>
          </w:p>
        </w:tc>
        <w:tc>
          <w:tcPr>
            <w:tcW w:w="835" w:type="pct"/>
            <w:tcBorders>
              <w:top w:val="single" w:sz="4" w:space="0" w:color="auto"/>
              <w:left w:val="single" w:sz="4" w:space="0" w:color="auto"/>
              <w:bottom w:val="single" w:sz="4" w:space="0" w:color="auto"/>
              <w:right w:val="single" w:sz="4" w:space="0" w:color="auto"/>
            </w:tcBorders>
          </w:tcPr>
          <w:p w14:paraId="2B693C2B" w14:textId="77777777" w:rsidR="00940922" w:rsidRDefault="00940922" w:rsidP="00940922">
            <w:pPr>
              <w:tabs>
                <w:tab w:val="left" w:pos="709"/>
              </w:tabs>
              <w:jc w:val="center"/>
            </w:pPr>
          </w:p>
        </w:tc>
        <w:tc>
          <w:tcPr>
            <w:tcW w:w="643" w:type="pct"/>
            <w:tcBorders>
              <w:top w:val="single" w:sz="4" w:space="0" w:color="auto"/>
              <w:left w:val="single" w:sz="4" w:space="0" w:color="auto"/>
              <w:bottom w:val="single" w:sz="4" w:space="0" w:color="auto"/>
              <w:right w:val="single" w:sz="4" w:space="0" w:color="auto"/>
            </w:tcBorders>
            <w:vAlign w:val="center"/>
          </w:tcPr>
          <w:p w14:paraId="7FF2DC5C" w14:textId="08B88F97" w:rsidR="00940922" w:rsidRPr="00CF3544" w:rsidRDefault="00940922" w:rsidP="00940922">
            <w:pPr>
              <w:tabs>
                <w:tab w:val="left" w:pos="709"/>
              </w:tabs>
              <w:jc w:val="center"/>
            </w:pPr>
            <w:r>
              <w:t>5</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22FCAB49" w14:textId="7C003C59" w:rsidR="00940922" w:rsidRPr="00CF3544" w:rsidRDefault="00940922" w:rsidP="00940922">
            <w:pPr>
              <w:tabs>
                <w:tab w:val="left" w:pos="709"/>
              </w:tabs>
            </w:pPr>
            <w:r>
              <w:t>Vnt.</w:t>
            </w:r>
          </w:p>
        </w:tc>
        <w:tc>
          <w:tcPr>
            <w:tcW w:w="831" w:type="pct"/>
            <w:tcBorders>
              <w:top w:val="single" w:sz="4" w:space="0" w:color="auto"/>
              <w:left w:val="single" w:sz="4" w:space="0" w:color="auto"/>
              <w:bottom w:val="single" w:sz="4" w:space="0" w:color="auto"/>
              <w:right w:val="single" w:sz="4" w:space="0" w:color="auto"/>
            </w:tcBorders>
            <w:vAlign w:val="center"/>
          </w:tcPr>
          <w:p w14:paraId="37D7504C" w14:textId="7A089280" w:rsidR="00940922" w:rsidRPr="00CF3544" w:rsidRDefault="00940922" w:rsidP="00940922">
            <w:pPr>
              <w:tabs>
                <w:tab w:val="left" w:pos="709"/>
              </w:tabs>
              <w:jc w:val="right"/>
            </w:pPr>
          </w:p>
        </w:tc>
        <w:tc>
          <w:tcPr>
            <w:tcW w:w="746" w:type="pct"/>
            <w:tcBorders>
              <w:top w:val="single" w:sz="4" w:space="0" w:color="auto"/>
              <w:left w:val="single" w:sz="4" w:space="0" w:color="auto"/>
              <w:bottom w:val="single" w:sz="4" w:space="0" w:color="auto"/>
              <w:right w:val="single" w:sz="4" w:space="0" w:color="auto"/>
            </w:tcBorders>
            <w:vAlign w:val="center"/>
          </w:tcPr>
          <w:p w14:paraId="5A303A0A" w14:textId="77777777" w:rsidR="00940922" w:rsidRPr="00CF3544" w:rsidRDefault="00940922" w:rsidP="00940922">
            <w:pPr>
              <w:tabs>
                <w:tab w:val="left" w:pos="709"/>
              </w:tabs>
              <w:jc w:val="right"/>
            </w:pPr>
          </w:p>
        </w:tc>
      </w:tr>
      <w:tr w:rsidR="00940922" w:rsidRPr="00CF3544" w14:paraId="2C12EA04"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1E7D641D"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457F217C" w14:textId="4A9A5A0C" w:rsidR="00940922" w:rsidRPr="00CF3544" w:rsidRDefault="00940922" w:rsidP="00940922">
            <w:pPr>
              <w:tabs>
                <w:tab w:val="left" w:pos="709"/>
              </w:tabs>
              <w:jc w:val="right"/>
            </w:pPr>
            <w:r w:rsidRPr="00CF3544">
              <w:t>PVM (.......%) suma</w:t>
            </w:r>
          </w:p>
        </w:tc>
        <w:tc>
          <w:tcPr>
            <w:tcW w:w="746" w:type="pct"/>
            <w:tcBorders>
              <w:top w:val="single" w:sz="4" w:space="0" w:color="auto"/>
              <w:left w:val="single" w:sz="4" w:space="0" w:color="auto"/>
              <w:bottom w:val="single" w:sz="4" w:space="0" w:color="auto"/>
              <w:right w:val="single" w:sz="4" w:space="0" w:color="auto"/>
            </w:tcBorders>
            <w:vAlign w:val="center"/>
          </w:tcPr>
          <w:p w14:paraId="39347255" w14:textId="77777777" w:rsidR="00940922" w:rsidRPr="00CF3544" w:rsidRDefault="00940922" w:rsidP="00940922">
            <w:pPr>
              <w:tabs>
                <w:tab w:val="left" w:pos="709"/>
              </w:tabs>
              <w:jc w:val="right"/>
            </w:pPr>
          </w:p>
        </w:tc>
      </w:tr>
      <w:tr w:rsidR="00940922" w:rsidRPr="00CF3544" w14:paraId="000E627B"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78EB9900"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5B7111E7" w14:textId="7DF69CD5" w:rsidR="00940922" w:rsidRPr="00CF3544" w:rsidRDefault="00940922" w:rsidP="00940922">
            <w:pPr>
              <w:tabs>
                <w:tab w:val="left" w:pos="709"/>
              </w:tabs>
              <w:jc w:val="right"/>
            </w:pPr>
            <w:r w:rsidRPr="00CF3544">
              <w:t>Bendra pasiūlymo kaina</w:t>
            </w:r>
            <w:r>
              <w:t xml:space="preserve"> 5 p. d. EUR</w:t>
            </w:r>
            <w:r w:rsidRPr="00CF3544">
              <w:t xml:space="preserve"> su PVM</w:t>
            </w:r>
          </w:p>
        </w:tc>
        <w:tc>
          <w:tcPr>
            <w:tcW w:w="746" w:type="pct"/>
            <w:tcBorders>
              <w:top w:val="single" w:sz="4" w:space="0" w:color="auto"/>
              <w:left w:val="single" w:sz="4" w:space="0" w:color="auto"/>
              <w:bottom w:val="single" w:sz="4" w:space="0" w:color="auto"/>
              <w:right w:val="single" w:sz="4" w:space="0" w:color="auto"/>
            </w:tcBorders>
            <w:vAlign w:val="center"/>
          </w:tcPr>
          <w:p w14:paraId="1BC8C3DB" w14:textId="77777777" w:rsidR="00940922" w:rsidRPr="00CF3544" w:rsidRDefault="00940922" w:rsidP="00940922">
            <w:pPr>
              <w:tabs>
                <w:tab w:val="left" w:pos="709"/>
              </w:tabs>
              <w:jc w:val="right"/>
            </w:pPr>
          </w:p>
        </w:tc>
      </w:tr>
      <w:tr w:rsidR="00940922" w:rsidRPr="00CF3544" w14:paraId="716A0ED9" w14:textId="77777777" w:rsidTr="00F447D1">
        <w:tc>
          <w:tcPr>
            <w:tcW w:w="254" w:type="pct"/>
            <w:tcBorders>
              <w:top w:val="single" w:sz="4" w:space="0" w:color="auto"/>
              <w:left w:val="single" w:sz="4" w:space="0" w:color="auto"/>
              <w:bottom w:val="single" w:sz="4" w:space="0" w:color="auto"/>
              <w:right w:val="single" w:sz="4" w:space="0" w:color="auto"/>
            </w:tcBorders>
            <w:vAlign w:val="center"/>
          </w:tcPr>
          <w:p w14:paraId="391AAFFE" w14:textId="79F187FC" w:rsidR="00940922" w:rsidRPr="00CF3544" w:rsidRDefault="00940922" w:rsidP="00940922">
            <w:pPr>
              <w:tabs>
                <w:tab w:val="left" w:pos="709"/>
              </w:tabs>
            </w:pPr>
            <w:r>
              <w:t>6.</w:t>
            </w:r>
          </w:p>
        </w:tc>
        <w:tc>
          <w:tcPr>
            <w:tcW w:w="1226" w:type="pct"/>
            <w:gridSpan w:val="2"/>
            <w:tcBorders>
              <w:top w:val="single" w:sz="4" w:space="0" w:color="auto"/>
              <w:left w:val="single" w:sz="4" w:space="0" w:color="auto"/>
              <w:bottom w:val="single" w:sz="4" w:space="0" w:color="auto"/>
              <w:right w:val="single" w:sz="4" w:space="0" w:color="auto"/>
            </w:tcBorders>
            <w:vAlign w:val="center"/>
          </w:tcPr>
          <w:p w14:paraId="4FDE7B17" w14:textId="7F5BCD51" w:rsidR="00940922" w:rsidRPr="00CF3544" w:rsidRDefault="00940922" w:rsidP="00940922">
            <w:pPr>
              <w:tabs>
                <w:tab w:val="left" w:pos="709"/>
              </w:tabs>
            </w:pPr>
            <w:r w:rsidRPr="002C7F22">
              <w:rPr>
                <w:color w:val="000000" w:themeColor="text1"/>
              </w:rPr>
              <w:t>Spintelės pacientams prie</w:t>
            </w:r>
            <w:r>
              <w:rPr>
                <w:color w:val="000000" w:themeColor="text1"/>
              </w:rPr>
              <w:t xml:space="preserve"> </w:t>
            </w:r>
            <w:r w:rsidRPr="002C7F22">
              <w:rPr>
                <w:color w:val="000000" w:themeColor="text1"/>
              </w:rPr>
              <w:t>lovos</w:t>
            </w:r>
          </w:p>
        </w:tc>
        <w:tc>
          <w:tcPr>
            <w:tcW w:w="835" w:type="pct"/>
            <w:tcBorders>
              <w:top w:val="single" w:sz="4" w:space="0" w:color="auto"/>
              <w:left w:val="single" w:sz="4" w:space="0" w:color="auto"/>
              <w:bottom w:val="single" w:sz="4" w:space="0" w:color="auto"/>
              <w:right w:val="single" w:sz="4" w:space="0" w:color="auto"/>
            </w:tcBorders>
          </w:tcPr>
          <w:p w14:paraId="4A97141D" w14:textId="77777777" w:rsidR="00940922" w:rsidRDefault="00940922" w:rsidP="00940922">
            <w:pPr>
              <w:tabs>
                <w:tab w:val="left" w:pos="709"/>
              </w:tabs>
              <w:jc w:val="center"/>
            </w:pPr>
          </w:p>
        </w:tc>
        <w:tc>
          <w:tcPr>
            <w:tcW w:w="643" w:type="pct"/>
            <w:tcBorders>
              <w:top w:val="single" w:sz="4" w:space="0" w:color="auto"/>
              <w:left w:val="single" w:sz="4" w:space="0" w:color="auto"/>
              <w:bottom w:val="single" w:sz="4" w:space="0" w:color="auto"/>
              <w:right w:val="single" w:sz="4" w:space="0" w:color="auto"/>
            </w:tcBorders>
            <w:vAlign w:val="center"/>
          </w:tcPr>
          <w:p w14:paraId="2524F6B3" w14:textId="483C4104" w:rsidR="00940922" w:rsidRPr="00CF3544" w:rsidRDefault="00940922" w:rsidP="00940922">
            <w:pPr>
              <w:tabs>
                <w:tab w:val="left" w:pos="709"/>
              </w:tabs>
              <w:jc w:val="center"/>
            </w:pPr>
            <w:r>
              <w:t>60</w:t>
            </w:r>
          </w:p>
        </w:tc>
        <w:tc>
          <w:tcPr>
            <w:tcW w:w="466" w:type="pct"/>
            <w:gridSpan w:val="2"/>
            <w:tcBorders>
              <w:top w:val="single" w:sz="4" w:space="0" w:color="auto"/>
              <w:left w:val="single" w:sz="4" w:space="0" w:color="auto"/>
              <w:bottom w:val="single" w:sz="4" w:space="0" w:color="auto"/>
              <w:right w:val="single" w:sz="4" w:space="0" w:color="auto"/>
            </w:tcBorders>
            <w:vAlign w:val="center"/>
          </w:tcPr>
          <w:p w14:paraId="16190699" w14:textId="30181B45" w:rsidR="00940922" w:rsidRPr="00CF3544" w:rsidRDefault="00940922" w:rsidP="00940922">
            <w:pPr>
              <w:tabs>
                <w:tab w:val="left" w:pos="709"/>
              </w:tabs>
            </w:pPr>
            <w:r>
              <w:t>Vnt.</w:t>
            </w:r>
          </w:p>
        </w:tc>
        <w:tc>
          <w:tcPr>
            <w:tcW w:w="831" w:type="pct"/>
            <w:tcBorders>
              <w:top w:val="single" w:sz="4" w:space="0" w:color="auto"/>
              <w:left w:val="single" w:sz="4" w:space="0" w:color="auto"/>
              <w:bottom w:val="single" w:sz="4" w:space="0" w:color="auto"/>
              <w:right w:val="single" w:sz="4" w:space="0" w:color="auto"/>
            </w:tcBorders>
            <w:vAlign w:val="center"/>
          </w:tcPr>
          <w:p w14:paraId="42E4CBD2" w14:textId="55D3CADF" w:rsidR="00940922" w:rsidRPr="00CF3544" w:rsidRDefault="00940922" w:rsidP="00940922">
            <w:pPr>
              <w:tabs>
                <w:tab w:val="left" w:pos="709"/>
              </w:tabs>
              <w:jc w:val="right"/>
            </w:pPr>
          </w:p>
        </w:tc>
        <w:tc>
          <w:tcPr>
            <w:tcW w:w="746" w:type="pct"/>
            <w:tcBorders>
              <w:top w:val="single" w:sz="4" w:space="0" w:color="auto"/>
              <w:left w:val="single" w:sz="4" w:space="0" w:color="auto"/>
              <w:bottom w:val="single" w:sz="4" w:space="0" w:color="auto"/>
              <w:right w:val="single" w:sz="4" w:space="0" w:color="auto"/>
            </w:tcBorders>
            <w:vAlign w:val="center"/>
          </w:tcPr>
          <w:p w14:paraId="5E6C078A" w14:textId="77777777" w:rsidR="00940922" w:rsidRPr="00CF3544" w:rsidRDefault="00940922" w:rsidP="00940922">
            <w:pPr>
              <w:tabs>
                <w:tab w:val="left" w:pos="709"/>
              </w:tabs>
              <w:jc w:val="right"/>
            </w:pPr>
          </w:p>
        </w:tc>
      </w:tr>
      <w:tr w:rsidR="00940922" w:rsidRPr="00CF3544" w14:paraId="05EAC730"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5621B0BF"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0CC8933F" w14:textId="69E01F67" w:rsidR="00940922" w:rsidRPr="00CF3544" w:rsidRDefault="00940922" w:rsidP="00940922">
            <w:pPr>
              <w:tabs>
                <w:tab w:val="left" w:pos="709"/>
              </w:tabs>
              <w:jc w:val="right"/>
            </w:pPr>
            <w:r w:rsidRPr="00CF3544">
              <w:t>PVM (.......%) suma</w:t>
            </w:r>
          </w:p>
        </w:tc>
        <w:tc>
          <w:tcPr>
            <w:tcW w:w="746" w:type="pct"/>
            <w:tcBorders>
              <w:top w:val="single" w:sz="4" w:space="0" w:color="auto"/>
              <w:left w:val="single" w:sz="4" w:space="0" w:color="auto"/>
              <w:bottom w:val="single" w:sz="4" w:space="0" w:color="auto"/>
              <w:right w:val="single" w:sz="4" w:space="0" w:color="auto"/>
            </w:tcBorders>
            <w:vAlign w:val="center"/>
          </w:tcPr>
          <w:p w14:paraId="05C58778" w14:textId="77777777" w:rsidR="00940922" w:rsidRPr="00CF3544" w:rsidRDefault="00940922" w:rsidP="00940922">
            <w:pPr>
              <w:tabs>
                <w:tab w:val="left" w:pos="709"/>
              </w:tabs>
              <w:jc w:val="right"/>
            </w:pPr>
          </w:p>
        </w:tc>
      </w:tr>
      <w:tr w:rsidR="00940922" w:rsidRPr="00CF3544" w14:paraId="4B21C16F" w14:textId="77777777" w:rsidTr="00F447D1">
        <w:tc>
          <w:tcPr>
            <w:tcW w:w="648" w:type="pct"/>
            <w:gridSpan w:val="2"/>
            <w:tcBorders>
              <w:top w:val="single" w:sz="4" w:space="0" w:color="auto"/>
              <w:left w:val="single" w:sz="4" w:space="0" w:color="auto"/>
              <w:bottom w:val="single" w:sz="4" w:space="0" w:color="auto"/>
              <w:right w:val="single" w:sz="4" w:space="0" w:color="auto"/>
            </w:tcBorders>
          </w:tcPr>
          <w:p w14:paraId="6660135B" w14:textId="77777777" w:rsidR="00940922" w:rsidRPr="00CF3544" w:rsidRDefault="00940922" w:rsidP="00940922">
            <w:pPr>
              <w:tabs>
                <w:tab w:val="left" w:pos="709"/>
              </w:tabs>
              <w:jc w:val="right"/>
            </w:pPr>
          </w:p>
        </w:tc>
        <w:tc>
          <w:tcPr>
            <w:tcW w:w="3607" w:type="pct"/>
            <w:gridSpan w:val="6"/>
            <w:tcBorders>
              <w:top w:val="single" w:sz="4" w:space="0" w:color="auto"/>
              <w:left w:val="single" w:sz="4" w:space="0" w:color="auto"/>
              <w:bottom w:val="single" w:sz="4" w:space="0" w:color="auto"/>
              <w:right w:val="single" w:sz="4" w:space="0" w:color="auto"/>
            </w:tcBorders>
            <w:vAlign w:val="center"/>
          </w:tcPr>
          <w:p w14:paraId="1AE81F95" w14:textId="32FB1BA3" w:rsidR="00940922" w:rsidRPr="00CF3544" w:rsidRDefault="00940922" w:rsidP="00940922">
            <w:pPr>
              <w:tabs>
                <w:tab w:val="left" w:pos="709"/>
              </w:tabs>
              <w:jc w:val="right"/>
            </w:pPr>
            <w:r w:rsidRPr="00CF3544">
              <w:t>Bendra pasiūlymo kaina</w:t>
            </w:r>
            <w:r>
              <w:t xml:space="preserve"> 6 p. d. EUR</w:t>
            </w:r>
            <w:r w:rsidRPr="00CF3544">
              <w:t xml:space="preserve"> su PVM</w:t>
            </w:r>
          </w:p>
        </w:tc>
        <w:tc>
          <w:tcPr>
            <w:tcW w:w="746" w:type="pct"/>
            <w:tcBorders>
              <w:top w:val="single" w:sz="4" w:space="0" w:color="auto"/>
              <w:left w:val="single" w:sz="4" w:space="0" w:color="auto"/>
              <w:bottom w:val="single" w:sz="4" w:space="0" w:color="auto"/>
              <w:right w:val="single" w:sz="4" w:space="0" w:color="auto"/>
            </w:tcBorders>
            <w:vAlign w:val="center"/>
          </w:tcPr>
          <w:p w14:paraId="561051DF" w14:textId="77777777" w:rsidR="00940922" w:rsidRPr="00CF3544" w:rsidRDefault="00940922" w:rsidP="00940922">
            <w:pPr>
              <w:tabs>
                <w:tab w:val="left" w:pos="709"/>
              </w:tabs>
              <w:jc w:val="right"/>
            </w:pPr>
          </w:p>
        </w:tc>
      </w:tr>
    </w:tbl>
    <w:p w14:paraId="5905D4EC" w14:textId="77777777" w:rsidR="00F36399" w:rsidRDefault="00F36399" w:rsidP="00422829">
      <w:pPr>
        <w:widowControl w:val="0"/>
        <w:tabs>
          <w:tab w:val="left" w:pos="1800"/>
        </w:tabs>
        <w:suppressAutoHyphens/>
        <w:ind w:firstLine="720"/>
        <w:jc w:val="both"/>
        <w:rPr>
          <w:b/>
          <w:color w:val="000000" w:themeColor="text1"/>
        </w:rPr>
      </w:pPr>
    </w:p>
    <w:p w14:paraId="7BD4A2E3" w14:textId="1A82EBD3" w:rsidR="00422829" w:rsidRDefault="00B76DBC" w:rsidP="00422829">
      <w:pPr>
        <w:widowControl w:val="0"/>
        <w:tabs>
          <w:tab w:val="left" w:pos="1800"/>
        </w:tabs>
        <w:suppressAutoHyphens/>
        <w:ind w:firstLine="720"/>
        <w:jc w:val="both"/>
        <w:rPr>
          <w:color w:val="000000"/>
          <w:sz w:val="22"/>
          <w:lang w:eastAsia="lt-LT"/>
        </w:rPr>
      </w:pPr>
      <w:r>
        <w:rPr>
          <w:b/>
          <w:color w:val="000000" w:themeColor="text1"/>
        </w:rPr>
        <w:t>Kartu su pasiūlymu</w:t>
      </w:r>
      <w:r w:rsidR="009D7411">
        <w:rPr>
          <w:b/>
          <w:color w:val="000000" w:themeColor="text1"/>
        </w:rPr>
        <w:t xml:space="preserve"> teikiame</w:t>
      </w:r>
      <w:r w:rsidR="002F01D9" w:rsidRPr="00715743">
        <w:rPr>
          <w:b/>
          <w:color w:val="000000" w:themeColor="text1"/>
        </w:rPr>
        <w:t xml:space="preserve"> </w:t>
      </w:r>
      <w:r w:rsidR="009D7411">
        <w:rPr>
          <w:b/>
          <w:color w:val="000000" w:themeColor="text1"/>
        </w:rPr>
        <w:t>užpildytą</w:t>
      </w:r>
      <w:r w:rsidR="002F01D9" w:rsidRPr="00715743">
        <w:rPr>
          <w:b/>
          <w:color w:val="000000" w:themeColor="text1"/>
          <w:u w:val="single"/>
        </w:rPr>
        <w:t xml:space="preserve"> lentelę (SPS  1 priedas  „Techninė specifikacija“) MS excel formatu</w:t>
      </w:r>
      <w:r w:rsidR="002F01D9" w:rsidRPr="007C4176">
        <w:rPr>
          <w:bCs/>
          <w:color w:val="000000" w:themeColor="text1"/>
        </w:rPr>
        <w:t>.</w:t>
      </w:r>
      <w:r w:rsidR="00422829" w:rsidRPr="00135FC4">
        <w:rPr>
          <w:b/>
          <w:color w:val="000000" w:themeColor="text1"/>
        </w:rPr>
        <w:t xml:space="preserve"> </w:t>
      </w:r>
      <w:r w:rsidR="00422829" w:rsidRPr="009D25F2">
        <w:rPr>
          <w:color w:val="000000" w:themeColor="text1"/>
          <w:sz w:val="22"/>
        </w:rPr>
        <w:t xml:space="preserve">Pildant SPS 1 priedą, </w:t>
      </w:r>
      <w:r w:rsidR="00422829" w:rsidRPr="009D25F2">
        <w:rPr>
          <w:b/>
          <w:i/>
          <w:color w:val="000000" w:themeColor="text1"/>
          <w:sz w:val="22"/>
        </w:rPr>
        <w:t>būtina nurodyti visą prašomą informaciją</w:t>
      </w:r>
      <w:r w:rsidR="00422829" w:rsidRPr="009D25F2">
        <w:rPr>
          <w:color w:val="000000" w:themeColor="text1"/>
          <w:sz w:val="22"/>
        </w:rPr>
        <w:t xml:space="preserve"> (</w:t>
      </w:r>
      <w:r w:rsidR="00422829" w:rsidRPr="009D25F2">
        <w:rPr>
          <w:bCs/>
          <w:sz w:val="22"/>
        </w:rPr>
        <w:t>failo, dokumento pavadinimas ir</w:t>
      </w:r>
      <w:r w:rsidR="00422829" w:rsidRPr="009D25F2">
        <w:rPr>
          <w:bCs/>
          <w:sz w:val="22"/>
          <w:u w:val="single"/>
        </w:rPr>
        <w:t xml:space="preserve"> puslapio Nr., pažymintis vietą, </w:t>
      </w:r>
      <w:r w:rsidR="00422829" w:rsidRPr="009D25F2">
        <w:rPr>
          <w:sz w:val="22"/>
          <w:u w:val="single"/>
        </w:rPr>
        <w:t>kurioje yra siūlomus techninius parametrus patvirtinantys dokumentai,</w:t>
      </w:r>
      <w:r w:rsidR="00422829" w:rsidRPr="009D25F2">
        <w:rPr>
          <w:bCs/>
          <w:sz w:val="22"/>
          <w:u w:val="single"/>
        </w:rPr>
        <w:t xml:space="preserve"> </w:t>
      </w:r>
      <w:r w:rsidR="00422829" w:rsidRPr="00743470">
        <w:rPr>
          <w:sz w:val="22"/>
          <w:u w:val="single"/>
        </w:rPr>
        <w:t>siūlomos prekės katalogo nu</w:t>
      </w:r>
      <w:r w:rsidR="00422829" w:rsidRPr="002E770C">
        <w:rPr>
          <w:sz w:val="22"/>
          <w:u w:val="single"/>
        </w:rPr>
        <w:t>meris</w:t>
      </w:r>
      <w:r w:rsidR="00422829" w:rsidRPr="002E770C">
        <w:rPr>
          <w:color w:val="000000" w:themeColor="text1"/>
          <w:sz w:val="22"/>
        </w:rPr>
        <w:t>.</w:t>
      </w:r>
      <w:r w:rsidR="00422829">
        <w:rPr>
          <w:color w:val="000000" w:themeColor="text1"/>
          <w:sz w:val="22"/>
        </w:rPr>
        <w:t xml:space="preserve"> </w:t>
      </w:r>
    </w:p>
    <w:p w14:paraId="2FB3EC57" w14:textId="77777777" w:rsidR="002F01D9" w:rsidRPr="006A4ED7" w:rsidRDefault="002F01D9" w:rsidP="002F01D9">
      <w:pPr>
        <w:ind w:firstLine="720"/>
        <w:jc w:val="both"/>
        <w:rPr>
          <w:color w:val="000000" w:themeColor="text1"/>
          <w:sz w:val="22"/>
          <w:szCs w:val="22"/>
        </w:rPr>
      </w:pPr>
    </w:p>
    <w:p w14:paraId="056CA131" w14:textId="247E958E"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5087A47F"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 xml:space="preserve">Į pasiūlymo kainą turi būti įskaičiuoti visi mokesčiai ir visos </w:t>
      </w:r>
      <w:r w:rsidR="00DE00D2">
        <w:rPr>
          <w:sz w:val="22"/>
          <w:szCs w:val="22"/>
          <w:lang w:eastAsia="ar-SA"/>
        </w:rPr>
        <w:t xml:space="preserve">prekių </w:t>
      </w:r>
      <w:r w:rsidRPr="002627EB">
        <w:rPr>
          <w:sz w:val="22"/>
          <w:szCs w:val="22"/>
          <w:lang w:eastAsia="ar-SA"/>
        </w:rPr>
        <w:t>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413"/>
        <w:gridCol w:w="3006"/>
      </w:tblGrid>
      <w:tr w:rsidR="00F80845" w:rsidRPr="006B7C00" w14:paraId="2830C933" w14:textId="2FB23656" w:rsidTr="00757360">
        <w:tc>
          <w:tcPr>
            <w:tcW w:w="675" w:type="dxa"/>
          </w:tcPr>
          <w:p w14:paraId="24D76986" w14:textId="77777777" w:rsidR="00F80845" w:rsidRPr="006B7C00" w:rsidRDefault="00F80845" w:rsidP="0002615B">
            <w:pPr>
              <w:jc w:val="center"/>
              <w:rPr>
                <w:color w:val="000000" w:themeColor="text1"/>
                <w:sz w:val="22"/>
                <w:szCs w:val="22"/>
              </w:rPr>
            </w:pPr>
            <w:r w:rsidRPr="006B7C00">
              <w:rPr>
                <w:color w:val="000000" w:themeColor="text1"/>
                <w:sz w:val="22"/>
                <w:szCs w:val="22"/>
              </w:rPr>
              <w:t>Eil.Nr.</w:t>
            </w:r>
          </w:p>
        </w:tc>
        <w:tc>
          <w:tcPr>
            <w:tcW w:w="6413"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006"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757360">
        <w:tc>
          <w:tcPr>
            <w:tcW w:w="675" w:type="dxa"/>
          </w:tcPr>
          <w:p w14:paraId="72A3804B" w14:textId="77777777" w:rsidR="00F80845" w:rsidRPr="006B7C00" w:rsidRDefault="00F80845" w:rsidP="0002615B">
            <w:pPr>
              <w:jc w:val="both"/>
              <w:rPr>
                <w:color w:val="000000" w:themeColor="text1"/>
                <w:sz w:val="22"/>
                <w:szCs w:val="22"/>
              </w:rPr>
            </w:pPr>
          </w:p>
        </w:tc>
        <w:tc>
          <w:tcPr>
            <w:tcW w:w="6413" w:type="dxa"/>
          </w:tcPr>
          <w:p w14:paraId="400E223D" w14:textId="77777777" w:rsidR="00F80845" w:rsidRPr="006B7C00" w:rsidRDefault="00F80845" w:rsidP="0002615B">
            <w:pPr>
              <w:jc w:val="both"/>
              <w:rPr>
                <w:color w:val="000000" w:themeColor="text1"/>
                <w:sz w:val="22"/>
                <w:szCs w:val="22"/>
              </w:rPr>
            </w:pPr>
          </w:p>
        </w:tc>
        <w:tc>
          <w:tcPr>
            <w:tcW w:w="3006"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757360">
        <w:tc>
          <w:tcPr>
            <w:tcW w:w="675" w:type="dxa"/>
          </w:tcPr>
          <w:p w14:paraId="4AF14C34" w14:textId="77777777" w:rsidR="00F80845" w:rsidRPr="006B7C00" w:rsidRDefault="00F80845" w:rsidP="0002615B">
            <w:pPr>
              <w:jc w:val="both"/>
              <w:rPr>
                <w:color w:val="000000" w:themeColor="text1"/>
                <w:sz w:val="22"/>
                <w:szCs w:val="22"/>
              </w:rPr>
            </w:pPr>
          </w:p>
        </w:tc>
        <w:tc>
          <w:tcPr>
            <w:tcW w:w="6413" w:type="dxa"/>
          </w:tcPr>
          <w:p w14:paraId="30AE2D55" w14:textId="77777777" w:rsidR="00F80845" w:rsidRPr="006B7C00" w:rsidRDefault="00F80845" w:rsidP="0002615B">
            <w:pPr>
              <w:jc w:val="both"/>
              <w:rPr>
                <w:color w:val="000000" w:themeColor="text1"/>
                <w:sz w:val="22"/>
                <w:szCs w:val="22"/>
              </w:rPr>
            </w:pPr>
          </w:p>
        </w:tc>
        <w:tc>
          <w:tcPr>
            <w:tcW w:w="3006"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91DA" w14:textId="77777777" w:rsidR="00BE380A" w:rsidRDefault="00BE380A" w:rsidP="00846BA9">
      <w:r>
        <w:separator/>
      </w:r>
    </w:p>
  </w:endnote>
  <w:endnote w:type="continuationSeparator" w:id="0">
    <w:p w14:paraId="7406CE37" w14:textId="77777777" w:rsidR="00BE380A" w:rsidRDefault="00BE380A"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3342232"/>
      <w:docPartObj>
        <w:docPartGallery w:val="Page Numbers (Bottom of Page)"/>
        <w:docPartUnique/>
      </w:docPartObj>
    </w:sdtPr>
    <w:sdtEndPr>
      <w:rPr>
        <w:noProof/>
      </w:rPr>
    </w:sdtEndPr>
    <w:sdtContent>
      <w:p w14:paraId="692D109A" w14:textId="03CAC014" w:rsidR="002B6427" w:rsidRDefault="002B6427" w:rsidP="00B5756F">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A3A8C" w14:textId="77777777" w:rsidR="00BE380A" w:rsidRDefault="00BE380A" w:rsidP="00846BA9">
      <w:r>
        <w:separator/>
      </w:r>
    </w:p>
  </w:footnote>
  <w:footnote w:type="continuationSeparator" w:id="0">
    <w:p w14:paraId="3A5534C5" w14:textId="77777777" w:rsidR="00BE380A" w:rsidRDefault="00BE380A"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1DE6"/>
    <w:rsid w:val="0004453E"/>
    <w:rsid w:val="00044BF4"/>
    <w:rsid w:val="00047508"/>
    <w:rsid w:val="000506A2"/>
    <w:rsid w:val="00051B68"/>
    <w:rsid w:val="0005439E"/>
    <w:rsid w:val="000545EC"/>
    <w:rsid w:val="00061D7A"/>
    <w:rsid w:val="00061DDC"/>
    <w:rsid w:val="000621DE"/>
    <w:rsid w:val="0006242F"/>
    <w:rsid w:val="0006351C"/>
    <w:rsid w:val="00063A07"/>
    <w:rsid w:val="00063A0F"/>
    <w:rsid w:val="00064130"/>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5FC4"/>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221E"/>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4EF9"/>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3B49"/>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779"/>
    <w:rsid w:val="00321EFC"/>
    <w:rsid w:val="00323A7D"/>
    <w:rsid w:val="00324322"/>
    <w:rsid w:val="00324A59"/>
    <w:rsid w:val="003265C2"/>
    <w:rsid w:val="00326C0D"/>
    <w:rsid w:val="0032713C"/>
    <w:rsid w:val="003301FC"/>
    <w:rsid w:val="0033038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47DAF"/>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829"/>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B5008"/>
    <w:rsid w:val="004C03E0"/>
    <w:rsid w:val="004C129E"/>
    <w:rsid w:val="004C184F"/>
    <w:rsid w:val="004C19EB"/>
    <w:rsid w:val="004C2B95"/>
    <w:rsid w:val="004C50DD"/>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340"/>
    <w:rsid w:val="004F382D"/>
    <w:rsid w:val="004F4337"/>
    <w:rsid w:val="004F4AA7"/>
    <w:rsid w:val="004F4B45"/>
    <w:rsid w:val="004F6091"/>
    <w:rsid w:val="004F617A"/>
    <w:rsid w:val="004F6B9B"/>
    <w:rsid w:val="005038DC"/>
    <w:rsid w:val="005046EA"/>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36"/>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5DEE"/>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12F"/>
    <w:rsid w:val="005F78B3"/>
    <w:rsid w:val="005F7B12"/>
    <w:rsid w:val="0060186F"/>
    <w:rsid w:val="006019B8"/>
    <w:rsid w:val="00601B13"/>
    <w:rsid w:val="00603DB1"/>
    <w:rsid w:val="00603E51"/>
    <w:rsid w:val="00604CF7"/>
    <w:rsid w:val="00606172"/>
    <w:rsid w:val="006073EC"/>
    <w:rsid w:val="00611A46"/>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745E"/>
    <w:rsid w:val="006379D9"/>
    <w:rsid w:val="00637DB9"/>
    <w:rsid w:val="00641CFF"/>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36E0"/>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38F2"/>
    <w:rsid w:val="007142C2"/>
    <w:rsid w:val="00714B99"/>
    <w:rsid w:val="00714C84"/>
    <w:rsid w:val="00714F5D"/>
    <w:rsid w:val="00716D19"/>
    <w:rsid w:val="00717274"/>
    <w:rsid w:val="00717AD1"/>
    <w:rsid w:val="00717ECD"/>
    <w:rsid w:val="00722219"/>
    <w:rsid w:val="00722FB7"/>
    <w:rsid w:val="007270DD"/>
    <w:rsid w:val="0072764E"/>
    <w:rsid w:val="0073025B"/>
    <w:rsid w:val="00730A05"/>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360"/>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4176"/>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0A9B"/>
    <w:rsid w:val="00862A0E"/>
    <w:rsid w:val="00864ACD"/>
    <w:rsid w:val="00864DB3"/>
    <w:rsid w:val="008650A5"/>
    <w:rsid w:val="00866D40"/>
    <w:rsid w:val="00870615"/>
    <w:rsid w:val="00873261"/>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95F6D"/>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099D"/>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1661"/>
    <w:rsid w:val="00912383"/>
    <w:rsid w:val="00912588"/>
    <w:rsid w:val="00912C54"/>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922"/>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411"/>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4072"/>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6775E"/>
    <w:rsid w:val="00A703EE"/>
    <w:rsid w:val="00A71FBF"/>
    <w:rsid w:val="00A743B6"/>
    <w:rsid w:val="00A74DE5"/>
    <w:rsid w:val="00A759FD"/>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9736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D7F3F"/>
    <w:rsid w:val="00AE1237"/>
    <w:rsid w:val="00AE15D4"/>
    <w:rsid w:val="00AE25CD"/>
    <w:rsid w:val="00AE2AC2"/>
    <w:rsid w:val="00AE3B83"/>
    <w:rsid w:val="00AE489B"/>
    <w:rsid w:val="00AE73B8"/>
    <w:rsid w:val="00AF0A4F"/>
    <w:rsid w:val="00AF0BD8"/>
    <w:rsid w:val="00AF221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6CA"/>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56F"/>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DBC"/>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7C0"/>
    <w:rsid w:val="00BE380A"/>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1898"/>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A2D"/>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48B1"/>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4A89"/>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B1"/>
    <w:rsid w:val="00D64CC1"/>
    <w:rsid w:val="00D6650E"/>
    <w:rsid w:val="00D70515"/>
    <w:rsid w:val="00D7158E"/>
    <w:rsid w:val="00D71E2E"/>
    <w:rsid w:val="00D76EDD"/>
    <w:rsid w:val="00D80D52"/>
    <w:rsid w:val="00D83353"/>
    <w:rsid w:val="00D83673"/>
    <w:rsid w:val="00D846AC"/>
    <w:rsid w:val="00D85C01"/>
    <w:rsid w:val="00D92B16"/>
    <w:rsid w:val="00D935F0"/>
    <w:rsid w:val="00D939C9"/>
    <w:rsid w:val="00D94917"/>
    <w:rsid w:val="00D953BF"/>
    <w:rsid w:val="00D95F67"/>
    <w:rsid w:val="00D97B69"/>
    <w:rsid w:val="00DA07ED"/>
    <w:rsid w:val="00DA3A9E"/>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38DA"/>
    <w:rsid w:val="00DD5B0D"/>
    <w:rsid w:val="00DD5E23"/>
    <w:rsid w:val="00DD6EF4"/>
    <w:rsid w:val="00DE00D2"/>
    <w:rsid w:val="00DE103B"/>
    <w:rsid w:val="00DE1DF5"/>
    <w:rsid w:val="00DE3497"/>
    <w:rsid w:val="00DE3CDE"/>
    <w:rsid w:val="00DE530C"/>
    <w:rsid w:val="00DE6EE4"/>
    <w:rsid w:val="00DE6F1D"/>
    <w:rsid w:val="00DE76AD"/>
    <w:rsid w:val="00DF0BC9"/>
    <w:rsid w:val="00DF0CDB"/>
    <w:rsid w:val="00DF263A"/>
    <w:rsid w:val="00DF61F8"/>
    <w:rsid w:val="00DF7FDC"/>
    <w:rsid w:val="00E00C0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88E"/>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4F5"/>
    <w:rsid w:val="00ED060B"/>
    <w:rsid w:val="00ED25FA"/>
    <w:rsid w:val="00ED2944"/>
    <w:rsid w:val="00ED383C"/>
    <w:rsid w:val="00ED5013"/>
    <w:rsid w:val="00ED698B"/>
    <w:rsid w:val="00ED7FC6"/>
    <w:rsid w:val="00EE0562"/>
    <w:rsid w:val="00EE0947"/>
    <w:rsid w:val="00EE2892"/>
    <w:rsid w:val="00EE3073"/>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6399"/>
    <w:rsid w:val="00F37451"/>
    <w:rsid w:val="00F37A98"/>
    <w:rsid w:val="00F40A38"/>
    <w:rsid w:val="00F447D1"/>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523"/>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2D6E"/>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6DD"/>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38FD"/>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 w:type="character" w:styleId="UnresolvedMention">
    <w:name w:val="Unresolved Mention"/>
    <w:basedOn w:val="DefaultParagraphFont"/>
    <w:uiPriority w:val="99"/>
    <w:semiHidden/>
    <w:unhideWhenUsed/>
    <w:rsid w:val="00222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168</cp:revision>
  <cp:lastPrinted>2016-06-30T12:50:00Z</cp:lastPrinted>
  <dcterms:created xsi:type="dcterms:W3CDTF">2017-11-20T08:19:00Z</dcterms:created>
  <dcterms:modified xsi:type="dcterms:W3CDTF">2026-08-03T09:41:00Z</dcterms:modified>
</cp:coreProperties>
</file>